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:rsidR="3F1CB0EC" w:rsidP="3F1CB0EC" w:rsidRDefault="00AA75D8" w14:paraId="09CD45E7" w14:textId="54B3010A">
      <w:pPr>
        <w:tabs>
          <w:tab w:val="left" w:pos="1530"/>
          <w:tab w:val="center" w:pos="4677"/>
        </w:tabs>
        <w:jc w:val="center"/>
        <w:rPr>
          <w:rFonts w:ascii="Tahoma" w:hAnsi="Tahoma" w:cs="Tahoma"/>
          <w:b w:val="1"/>
          <w:bCs w:val="1"/>
          <w:sz w:val="24"/>
          <w:szCs w:val="24"/>
        </w:rPr>
      </w:pPr>
    </w:p>
    <w:p w:rsidR="1733CC02" w:rsidP="1733CC02" w:rsidRDefault="1733CC02" w14:paraId="44BEFFE0" w14:textId="4A5E2F28">
      <w:pPr>
        <w:ind w:right="283"/>
        <w:jc w:val="center"/>
        <w:rPr>
          <w:rFonts w:ascii="Tahoma" w:hAnsi="Tahoma" w:eastAsia="Tahoma" w:cs="Tahoma"/>
          <w:b/>
          <w:bCs/>
          <w:sz w:val="24"/>
          <w:szCs w:val="24"/>
        </w:rPr>
      </w:pPr>
      <w:bookmarkStart w:name="_Hlk9070367" w:id="0"/>
      <w:bookmarkEnd w:id="0"/>
    </w:p>
    <w:tbl>
      <w:tblPr>
        <w:tblW w:w="0" w:type="auto"/>
        <w:tblLayout w:type="fixed"/>
        <w:tblLook w:val="06A0" w:firstRow="1" w:lastRow="0" w:firstColumn="1" w:lastColumn="0" w:noHBand="1" w:noVBand="1"/>
      </w:tblPr>
      <w:tblGrid>
        <w:gridCol w:w="236"/>
        <w:gridCol w:w="9557"/>
      </w:tblGrid>
      <w:tr w:rsidR="1733CC02" w:rsidTr="608C9A76" w14:paraId="4BD5E5FD" w14:textId="77777777">
        <w:trPr>
          <w:trHeight w:val="15"/>
        </w:trPr>
        <w:tc>
          <w:tcPr>
            <w:tcW w:w="73" w:type="dxa"/>
            <w:vAlign w:val="center"/>
          </w:tcPr>
          <w:p w:rsidR="1733CC02" w:rsidRDefault="1733CC02" w14:paraId="1C426AC5" w14:textId="0A05AC48"/>
        </w:tc>
        <w:tc>
          <w:tcPr>
            <w:tcW w:w="9557" w:type="dxa"/>
            <w:vAlign w:val="center"/>
          </w:tcPr>
          <w:p w:rsidR="1733CC02" w:rsidRDefault="1733CC02" w14:paraId="466EDA55" w14:textId="1AFA0D76"/>
        </w:tc>
      </w:tr>
      <w:tr w:rsidR="1733CC02" w:rsidTr="608C9A76" w14:paraId="35BEB92E" w14:textId="77777777">
        <w:trPr>
          <w:trHeight w:val="510"/>
        </w:trPr>
        <w:tc>
          <w:tcPr>
            <w:tcW w:w="73" w:type="dxa"/>
            <w:vAlign w:val="center"/>
          </w:tcPr>
          <w:p w:rsidR="1733CC02" w:rsidRDefault="1733CC02" w14:paraId="2E483F54" w14:textId="30E93C08"/>
        </w:tc>
        <w:tc>
          <w:tcPr>
            <w:tcW w:w="9557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</w:tcPr>
          <w:tbl>
            <w:tblPr>
              <w:tblW w:w="0" w:type="auto"/>
              <w:tblLayout w:type="fixed"/>
              <w:tblLook w:val="06A0" w:firstRow="1" w:lastRow="0" w:firstColumn="1" w:lastColumn="0" w:noHBand="1" w:noVBand="1"/>
            </w:tblPr>
            <w:tblGrid>
              <w:gridCol w:w="9347"/>
            </w:tblGrid>
            <w:tr w:rsidR="1733CC02" w:rsidTr="608C9A76" w14:paraId="099866AC" w14:textId="77777777">
              <w:trPr>
                <w:trHeight w:val="300"/>
              </w:trPr>
              <w:tc>
                <w:tcPr>
                  <w:tcW w:w="9347" w:type="dxa"/>
                  <w:vAlign w:val="center"/>
                </w:tcPr>
                <w:p w:rsidR="1733CC02" w:rsidP="1733CC02" w:rsidRDefault="1733CC02" w14:paraId="7264DD7C" w14:textId="34B2DE9B">
                  <w:pPr>
                    <w:ind w:right="283"/>
                    <w:jc w:val="center"/>
                  </w:pPr>
                  <w:r w:rsidRPr="608C9A76">
                    <w:rPr>
                      <w:rFonts w:ascii="Tahoma" w:hAnsi="Tahoma" w:eastAsia="Tahoma" w:cs="Tahoma"/>
                      <w:b/>
                      <w:bCs/>
                      <w:sz w:val="22"/>
                      <w:szCs w:val="22"/>
                      <w:lang w:val="pt"/>
                    </w:rPr>
                    <w:t xml:space="preserve">ANEXO </w:t>
                  </w:r>
                  <w:r w:rsidRPr="608C9A76" w:rsidR="5519CE67">
                    <w:rPr>
                      <w:rFonts w:ascii="Tahoma" w:hAnsi="Tahoma" w:eastAsia="Tahoma" w:cs="Tahoma"/>
                      <w:b/>
                      <w:bCs/>
                      <w:sz w:val="22"/>
                      <w:szCs w:val="22"/>
                      <w:lang w:val="pt"/>
                    </w:rPr>
                    <w:t>X</w:t>
                  </w:r>
                  <w:r w:rsidRPr="608C9A76" w:rsidR="721C9D05">
                    <w:rPr>
                      <w:rFonts w:ascii="Tahoma" w:hAnsi="Tahoma" w:eastAsia="Tahoma" w:cs="Tahoma"/>
                      <w:b/>
                      <w:bCs/>
                      <w:sz w:val="22"/>
                      <w:szCs w:val="22"/>
                      <w:lang w:val="pt"/>
                    </w:rPr>
                    <w:t>I</w:t>
                  </w:r>
                  <w:r w:rsidRPr="608C9A76">
                    <w:rPr>
                      <w:rFonts w:ascii="Tahoma" w:hAnsi="Tahoma" w:eastAsia="Tahoma" w:cs="Tahoma"/>
                      <w:b/>
                      <w:bCs/>
                      <w:sz w:val="22"/>
                      <w:szCs w:val="22"/>
                      <w:lang w:val="pt"/>
                    </w:rPr>
                    <w:t>V -</w:t>
                  </w:r>
                  <w:r w:rsidRPr="608C9A76" w:rsidR="3A85FE49">
                    <w:rPr>
                      <w:rFonts w:ascii="Tahoma" w:hAnsi="Tahoma" w:eastAsia="Tahoma" w:cs="Tahoma"/>
                      <w:b/>
                      <w:bCs/>
                      <w:sz w:val="22"/>
                      <w:szCs w:val="22"/>
                      <w:lang w:val="pt"/>
                    </w:rPr>
                    <w:t xml:space="preserve"> </w:t>
                  </w:r>
                  <w:r w:rsidRPr="608C9A76">
                    <w:rPr>
                      <w:rFonts w:ascii="Tahoma" w:hAnsi="Tahoma" w:eastAsia="Tahoma" w:cs="Tahoma"/>
                      <w:b/>
                      <w:bCs/>
                      <w:sz w:val="22"/>
                      <w:szCs w:val="22"/>
                      <w:lang w:val="pt"/>
                    </w:rPr>
                    <w:t>DECLARAÇÃO DE PROTEÇÃO A</w:t>
                  </w:r>
                  <w:r w:rsidRPr="608C9A76" w:rsidR="132C4B01">
                    <w:rPr>
                      <w:rFonts w:ascii="Tahoma" w:hAnsi="Tahoma" w:eastAsia="Tahoma" w:cs="Tahoma"/>
                      <w:b/>
                      <w:bCs/>
                      <w:sz w:val="22"/>
                      <w:szCs w:val="22"/>
                      <w:lang w:val="pt"/>
                    </w:rPr>
                    <w:t>O TRABALHO DA</w:t>
                  </w:r>
                  <w:r w:rsidRPr="608C9A76" w:rsidR="5A2DB873">
                    <w:rPr>
                      <w:rFonts w:ascii="Tahoma" w:hAnsi="Tahoma" w:eastAsia="Tahoma" w:cs="Tahoma"/>
                      <w:b/>
                      <w:bCs/>
                      <w:sz w:val="22"/>
                      <w:szCs w:val="22"/>
                      <w:lang w:val="pt"/>
                    </w:rPr>
                    <w:t xml:space="preserve"> CRIA</w:t>
                  </w:r>
                  <w:r w:rsidRPr="608C9A76" w:rsidR="2E1FD50C">
                    <w:rPr>
                      <w:rFonts w:ascii="Tahoma" w:hAnsi="Tahoma" w:eastAsia="Tahoma" w:cs="Tahoma"/>
                      <w:b/>
                      <w:bCs/>
                      <w:sz w:val="22"/>
                      <w:szCs w:val="22"/>
                      <w:lang w:val="pt"/>
                    </w:rPr>
                    <w:t>N</w:t>
                  </w:r>
                  <w:r w:rsidRPr="608C9A76" w:rsidR="5A2DB873">
                    <w:rPr>
                      <w:rFonts w:ascii="Tahoma" w:hAnsi="Tahoma" w:eastAsia="Tahoma" w:cs="Tahoma"/>
                      <w:b/>
                      <w:bCs/>
                      <w:sz w:val="22"/>
                      <w:szCs w:val="22"/>
                      <w:lang w:val="pt"/>
                    </w:rPr>
                    <w:t xml:space="preserve">ÇA E </w:t>
                  </w:r>
                  <w:r w:rsidRPr="608C9A76" w:rsidR="4877DC9D">
                    <w:rPr>
                      <w:rFonts w:ascii="Tahoma" w:hAnsi="Tahoma" w:eastAsia="Tahoma" w:cs="Tahoma"/>
                      <w:b/>
                      <w:bCs/>
                      <w:sz w:val="22"/>
                      <w:szCs w:val="22"/>
                      <w:lang w:val="pt"/>
                    </w:rPr>
                    <w:t>D</w:t>
                  </w:r>
                  <w:r w:rsidRPr="608C9A76" w:rsidR="5A2DB873">
                    <w:rPr>
                      <w:rFonts w:ascii="Tahoma" w:hAnsi="Tahoma" w:eastAsia="Tahoma" w:cs="Tahoma"/>
                      <w:b/>
                      <w:bCs/>
                      <w:sz w:val="22"/>
                      <w:szCs w:val="22"/>
                      <w:lang w:val="pt"/>
                    </w:rPr>
                    <w:t>O ADOLESCENTE</w:t>
                  </w:r>
                </w:p>
              </w:tc>
            </w:tr>
          </w:tbl>
          <w:p w:rsidR="1733CC02" w:rsidP="1733CC02" w:rsidRDefault="1733CC02" w14:paraId="12ACC5F4" w14:textId="3B835AFF">
            <w:pPr>
              <w:ind w:right="283"/>
            </w:pPr>
            <w:r>
              <w:t xml:space="preserve"> </w:t>
            </w:r>
          </w:p>
        </w:tc>
      </w:tr>
    </w:tbl>
    <w:p w:rsidR="0B4AAB6C" w:rsidP="1733CC02" w:rsidRDefault="0B4AAB6C" w14:paraId="21925872" w14:textId="4951F509">
      <w:pPr>
        <w:ind w:right="283"/>
        <w:jc w:val="center"/>
      </w:pPr>
      <w:r w:rsidRPr="1733CC02">
        <w:rPr>
          <w:rFonts w:ascii="Tahoma" w:hAnsi="Tahoma" w:eastAsia="Tahoma" w:cs="Tahoma"/>
          <w:b/>
          <w:bCs/>
          <w:sz w:val="24"/>
          <w:szCs w:val="24"/>
        </w:rPr>
        <w:t xml:space="preserve"> </w:t>
      </w:r>
    </w:p>
    <w:p w:rsidR="0B4AAB6C" w:rsidP="608C9A76" w:rsidRDefault="0B4AAB6C" w14:paraId="4E885971" w14:textId="23B6179B">
      <w:pPr>
        <w:ind w:right="283"/>
      </w:pPr>
      <w:r w:rsidRPr="608C9A76">
        <w:rPr>
          <w:rFonts w:ascii="Tahoma" w:hAnsi="Tahoma" w:eastAsia="Tahoma" w:cs="Tahoma"/>
          <w:b/>
          <w:bCs/>
          <w:sz w:val="24"/>
          <w:szCs w:val="24"/>
        </w:rPr>
        <w:t xml:space="preserve"> </w:t>
      </w:r>
    </w:p>
    <w:p w:rsidR="0B4AAB6C" w:rsidP="1733CC02" w:rsidRDefault="0B4AAB6C" w14:paraId="44638651" w14:textId="6B99ED8F">
      <w:pPr>
        <w:jc w:val="center"/>
      </w:pPr>
      <w:r w:rsidRPr="1733CC02">
        <w:rPr>
          <w:rFonts w:ascii="Tahoma" w:hAnsi="Tahoma" w:eastAsia="Tahoma" w:cs="Tahoma"/>
          <w:b/>
          <w:bCs/>
          <w:sz w:val="26"/>
          <w:szCs w:val="26"/>
        </w:rPr>
        <w:t xml:space="preserve"> </w:t>
      </w:r>
      <w:r w:rsidRPr="1733CC02">
        <w:rPr>
          <w:rFonts w:ascii="Tahoma" w:hAnsi="Tahoma" w:eastAsia="Tahoma" w:cs="Tahoma"/>
          <w:sz w:val="22"/>
          <w:szCs w:val="22"/>
        </w:rPr>
        <w:t xml:space="preserve"> </w:t>
      </w:r>
    </w:p>
    <w:p w:rsidR="0B4AAB6C" w:rsidP="1733CC02" w:rsidRDefault="0B4AAB6C" w14:paraId="2CDCB104" w14:textId="4E371A10">
      <w:pPr>
        <w:spacing w:line="360" w:lineRule="auto"/>
        <w:jc w:val="center"/>
      </w:pPr>
      <w:r w:rsidRPr="1733CC02">
        <w:rPr>
          <w:sz w:val="36"/>
          <w:szCs w:val="36"/>
        </w:rPr>
        <w:t xml:space="preserve"> </w:t>
      </w:r>
    </w:p>
    <w:p w:rsidR="0B4AAB6C" w:rsidP="1733CC02" w:rsidRDefault="0B4AAB6C" w14:paraId="0FBBD11B" w14:textId="747A1F59">
      <w:pPr>
        <w:spacing w:after="120"/>
        <w:jc w:val="both"/>
        <w:rPr>
          <w:rFonts w:ascii="Tahoma" w:hAnsi="Tahoma" w:eastAsia="Tahoma" w:cs="Tahoma"/>
          <w:sz w:val="18"/>
          <w:szCs w:val="18"/>
        </w:rPr>
      </w:pPr>
      <w:r w:rsidRPr="4D77F2B8">
        <w:rPr>
          <w:rFonts w:ascii="Tahoma" w:hAnsi="Tahoma" w:eastAsia="Tahoma" w:cs="Tahoma"/>
          <w:sz w:val="18"/>
          <w:szCs w:val="18"/>
        </w:rPr>
        <w:t>Declaramos, sob as penas da lei, em atendimento ao quanto previsto no inciso XXXIII</w:t>
      </w:r>
      <w:r w:rsidRPr="4D77F2B8" w:rsidR="47B76AFF">
        <w:rPr>
          <w:rFonts w:ascii="Tahoma" w:hAnsi="Tahoma" w:eastAsia="Tahoma" w:cs="Tahoma"/>
          <w:sz w:val="18"/>
          <w:szCs w:val="18"/>
        </w:rPr>
        <w:t>,</w:t>
      </w:r>
      <w:r w:rsidRPr="4D77F2B8">
        <w:rPr>
          <w:rFonts w:ascii="Tahoma" w:hAnsi="Tahoma" w:eastAsia="Tahoma" w:cs="Tahoma"/>
          <w:sz w:val="18"/>
          <w:szCs w:val="18"/>
        </w:rPr>
        <w:t xml:space="preserve"> do art. 7º</w:t>
      </w:r>
      <w:r w:rsidRPr="4D77F2B8" w:rsidR="51643403">
        <w:rPr>
          <w:rFonts w:ascii="Tahoma" w:hAnsi="Tahoma" w:eastAsia="Tahoma" w:cs="Tahoma"/>
          <w:sz w:val="18"/>
          <w:szCs w:val="18"/>
        </w:rPr>
        <w:t>,</w:t>
      </w:r>
      <w:r w:rsidRPr="4D77F2B8">
        <w:rPr>
          <w:rFonts w:ascii="Tahoma" w:hAnsi="Tahoma" w:eastAsia="Tahoma" w:cs="Tahoma"/>
          <w:sz w:val="18"/>
          <w:szCs w:val="18"/>
        </w:rPr>
        <w:t xml:space="preserve"> da Constituição Federal, para os fins do disposto no inciso V</w:t>
      </w:r>
      <w:r w:rsidRPr="4D77F2B8" w:rsidR="23D14971">
        <w:rPr>
          <w:rFonts w:ascii="Tahoma" w:hAnsi="Tahoma" w:eastAsia="Tahoma" w:cs="Tahoma"/>
          <w:sz w:val="18"/>
          <w:szCs w:val="18"/>
        </w:rPr>
        <w:t>I,</w:t>
      </w:r>
      <w:r w:rsidRPr="4D77F2B8" w:rsidR="64C674C7">
        <w:rPr>
          <w:rFonts w:ascii="Tahoma" w:hAnsi="Tahoma" w:eastAsia="Tahoma" w:cs="Tahoma"/>
          <w:sz w:val="18"/>
          <w:szCs w:val="18"/>
        </w:rPr>
        <w:t xml:space="preserve"> </w:t>
      </w:r>
      <w:r w:rsidRPr="4D77F2B8">
        <w:rPr>
          <w:rFonts w:ascii="Tahoma" w:hAnsi="Tahoma" w:eastAsia="Tahoma" w:cs="Tahoma"/>
          <w:sz w:val="18"/>
          <w:szCs w:val="18"/>
        </w:rPr>
        <w:t xml:space="preserve">do art. </w:t>
      </w:r>
      <w:r w:rsidRPr="4D77F2B8" w:rsidR="49A34D74">
        <w:rPr>
          <w:rFonts w:ascii="Tahoma" w:hAnsi="Tahoma" w:eastAsia="Tahoma" w:cs="Tahoma"/>
          <w:sz w:val="18"/>
          <w:szCs w:val="18"/>
        </w:rPr>
        <w:t>6</w:t>
      </w:r>
      <w:r w:rsidRPr="4D77F2B8">
        <w:rPr>
          <w:rFonts w:ascii="Tahoma" w:hAnsi="Tahoma" w:eastAsia="Tahoma" w:cs="Tahoma"/>
          <w:sz w:val="18"/>
          <w:szCs w:val="18"/>
        </w:rPr>
        <w:t>8</w:t>
      </w:r>
      <w:r w:rsidRPr="4D77F2B8" w:rsidR="57A7B95B">
        <w:rPr>
          <w:rFonts w:ascii="Tahoma" w:hAnsi="Tahoma" w:eastAsia="Tahoma" w:cs="Tahoma"/>
          <w:sz w:val="18"/>
          <w:szCs w:val="18"/>
        </w:rPr>
        <w:t xml:space="preserve">, </w:t>
      </w:r>
      <w:r w:rsidRPr="4D77F2B8">
        <w:rPr>
          <w:rFonts w:ascii="Tahoma" w:hAnsi="Tahoma" w:eastAsia="Tahoma" w:cs="Tahoma"/>
          <w:sz w:val="18"/>
          <w:szCs w:val="18"/>
        </w:rPr>
        <w:t xml:space="preserve">da Lei </w:t>
      </w:r>
      <w:r w:rsidRPr="4D77F2B8" w:rsidR="2D393114">
        <w:rPr>
          <w:rFonts w:ascii="Tahoma" w:hAnsi="Tahoma" w:eastAsia="Tahoma" w:cs="Tahoma"/>
          <w:sz w:val="18"/>
          <w:szCs w:val="18"/>
        </w:rPr>
        <w:t>Federal nº 1</w:t>
      </w:r>
      <w:r w:rsidRPr="4D77F2B8" w:rsidR="58F4C53D">
        <w:rPr>
          <w:rFonts w:ascii="Tahoma" w:hAnsi="Tahoma" w:eastAsia="Tahoma" w:cs="Tahoma"/>
          <w:sz w:val="18"/>
          <w:szCs w:val="18"/>
        </w:rPr>
        <w:t>4</w:t>
      </w:r>
      <w:r w:rsidRPr="4D77F2B8">
        <w:rPr>
          <w:rFonts w:ascii="Tahoma" w:hAnsi="Tahoma" w:eastAsia="Tahoma" w:cs="Tahoma"/>
          <w:sz w:val="18"/>
          <w:szCs w:val="18"/>
        </w:rPr>
        <w:t>.</w:t>
      </w:r>
      <w:r w:rsidRPr="4D77F2B8" w:rsidR="01D17BF4">
        <w:rPr>
          <w:rFonts w:ascii="Tahoma" w:hAnsi="Tahoma" w:eastAsia="Tahoma" w:cs="Tahoma"/>
          <w:sz w:val="18"/>
          <w:szCs w:val="18"/>
        </w:rPr>
        <w:t>1</w:t>
      </w:r>
      <w:r w:rsidRPr="4D77F2B8">
        <w:rPr>
          <w:rFonts w:ascii="Tahoma" w:hAnsi="Tahoma" w:eastAsia="Tahoma" w:cs="Tahoma"/>
          <w:sz w:val="18"/>
          <w:szCs w:val="18"/>
        </w:rPr>
        <w:t>33/</w:t>
      </w:r>
      <w:r w:rsidRPr="4D77F2B8" w:rsidR="54D27075">
        <w:rPr>
          <w:rFonts w:ascii="Tahoma" w:hAnsi="Tahoma" w:eastAsia="Tahoma" w:cs="Tahoma"/>
          <w:sz w:val="18"/>
          <w:szCs w:val="18"/>
        </w:rPr>
        <w:t>2</w:t>
      </w:r>
      <w:r w:rsidRPr="4D77F2B8" w:rsidR="7EF83E71">
        <w:rPr>
          <w:rFonts w:ascii="Tahoma" w:hAnsi="Tahoma" w:eastAsia="Tahoma" w:cs="Tahoma"/>
          <w:sz w:val="18"/>
          <w:szCs w:val="18"/>
        </w:rPr>
        <w:t>02</w:t>
      </w:r>
      <w:r w:rsidRPr="4D77F2B8" w:rsidR="54D27075">
        <w:rPr>
          <w:rFonts w:ascii="Tahoma" w:hAnsi="Tahoma" w:eastAsia="Tahoma" w:cs="Tahoma"/>
          <w:sz w:val="18"/>
          <w:szCs w:val="18"/>
        </w:rPr>
        <w:t>1</w:t>
      </w:r>
      <w:r w:rsidRPr="4D77F2B8">
        <w:rPr>
          <w:rFonts w:ascii="Tahoma" w:hAnsi="Tahoma" w:eastAsia="Tahoma" w:cs="Tahoma"/>
          <w:sz w:val="18"/>
          <w:szCs w:val="18"/>
        </w:rPr>
        <w:t xml:space="preserve">, que não empregamos menor de 18 anos em trabalho noturno, perigoso ou insalubre, </w:t>
      </w:r>
    </w:p>
    <w:p w:rsidR="0B4AAB6C" w:rsidP="1733CC02" w:rsidRDefault="0B4AAB6C" w14:paraId="57FA1939" w14:textId="3623428C">
      <w:pPr>
        <w:spacing w:after="120"/>
        <w:ind w:left="705"/>
        <w:jc w:val="both"/>
      </w:pPr>
      <w:r w:rsidRPr="1733CC02">
        <w:rPr>
          <w:rFonts w:ascii="Tahoma" w:hAnsi="Tahoma" w:eastAsia="Tahoma" w:cs="Tahoma"/>
          <w:sz w:val="18"/>
          <w:szCs w:val="18"/>
        </w:rPr>
        <w:t xml:space="preserve"> </w:t>
      </w:r>
    </w:p>
    <w:p w:rsidR="0B4AAB6C" w:rsidP="1733CC02" w:rsidRDefault="0B4AAB6C" w14:paraId="17DE8BF3" w14:textId="4838D0F8">
      <w:pPr>
        <w:spacing w:after="120"/>
        <w:ind w:left="1276"/>
        <w:jc w:val="both"/>
      </w:pPr>
      <w:r w:rsidRPr="1733CC02">
        <w:rPr>
          <w:rFonts w:ascii="Tahoma" w:hAnsi="Tahoma" w:eastAsia="Tahoma" w:cs="Tahoma"/>
          <w:sz w:val="18"/>
          <w:szCs w:val="18"/>
        </w:rPr>
        <w:t xml:space="preserve">(    ) nem menor de 16 anos. </w:t>
      </w:r>
    </w:p>
    <w:p w:rsidR="0B4AAB6C" w:rsidP="1733CC02" w:rsidRDefault="0B4AAB6C" w14:paraId="0EA7DD85" w14:textId="5CCAD4E1">
      <w:pPr>
        <w:ind w:left="1276" w:firstLine="1"/>
        <w:jc w:val="both"/>
      </w:pPr>
      <w:r w:rsidRPr="1733CC02">
        <w:rPr>
          <w:rFonts w:ascii="Tahoma" w:hAnsi="Tahoma" w:eastAsia="Tahoma" w:cs="Tahoma"/>
          <w:sz w:val="18"/>
          <w:szCs w:val="18"/>
        </w:rPr>
        <w:t>(    ) nem menor de 16 anos, salvo na condição de aprendiz, a partir de 14 anos.</w:t>
      </w:r>
    </w:p>
    <w:p w:rsidR="0B4AAB6C" w:rsidP="1733CC02" w:rsidRDefault="0B4AAB6C" w14:paraId="2B0682EB" w14:textId="5C9B0067">
      <w:pPr>
        <w:jc w:val="both"/>
      </w:pPr>
      <w:r w:rsidRPr="1733CC02">
        <w:rPr>
          <w:rFonts w:ascii="Tahoma" w:hAnsi="Tahoma" w:eastAsia="Tahoma" w:cs="Tahoma"/>
          <w:sz w:val="22"/>
          <w:szCs w:val="22"/>
        </w:rPr>
        <w:t xml:space="preserve"> </w:t>
      </w:r>
    </w:p>
    <w:p w:rsidR="0B4AAB6C" w:rsidP="1733CC02" w:rsidRDefault="0B4AAB6C" w14:paraId="2B0F3C6B" w14:textId="3047490B">
      <w:pPr>
        <w:jc w:val="center"/>
      </w:pPr>
      <w:r w:rsidRPr="1733CC02">
        <w:rPr>
          <w:rFonts w:ascii="Tahoma" w:hAnsi="Tahoma" w:eastAsia="Tahoma" w:cs="Tahoma"/>
          <w:b/>
          <w:bCs/>
          <w:sz w:val="22"/>
          <w:szCs w:val="22"/>
        </w:rPr>
        <w:t xml:space="preserve"> </w:t>
      </w:r>
    </w:p>
    <w:p w:rsidR="0B4AAB6C" w:rsidP="1733CC02" w:rsidRDefault="0B4AAB6C" w14:paraId="5D385B3D" w14:textId="222932C7">
      <w:pPr>
        <w:spacing w:line="360" w:lineRule="auto"/>
        <w:jc w:val="center"/>
      </w:pPr>
      <w:r w:rsidRPr="1733CC02">
        <w:rPr>
          <w:rFonts w:ascii="Tahoma" w:hAnsi="Tahoma" w:eastAsia="Tahoma" w:cs="Tahoma"/>
          <w:sz w:val="18"/>
          <w:szCs w:val="18"/>
        </w:rPr>
        <w:t>Salvador _____de __________________ de200__.</w:t>
      </w:r>
    </w:p>
    <w:p w:rsidR="1733CC02" w:rsidP="1733CC02" w:rsidRDefault="1733CC02" w14:paraId="085FD3F8" w14:textId="15E951B6">
      <w:pPr>
        <w:spacing w:line="360" w:lineRule="auto"/>
        <w:jc w:val="center"/>
        <w:rPr>
          <w:rFonts w:ascii="Tahoma" w:hAnsi="Tahoma" w:eastAsia="Tahoma" w:cs="Tahoma"/>
          <w:sz w:val="18"/>
          <w:szCs w:val="18"/>
        </w:rPr>
      </w:pPr>
    </w:p>
    <w:p w:rsidR="1733CC02" w:rsidP="1733CC02" w:rsidRDefault="1733CC02" w14:paraId="7BDEB28E" w14:textId="2C051848">
      <w:pPr>
        <w:spacing w:line="360" w:lineRule="auto"/>
        <w:jc w:val="center"/>
        <w:rPr>
          <w:rFonts w:ascii="Tahoma" w:hAnsi="Tahoma" w:eastAsia="Tahoma" w:cs="Tahoma"/>
          <w:sz w:val="18"/>
          <w:szCs w:val="18"/>
        </w:rPr>
      </w:pPr>
    </w:p>
    <w:p w:rsidR="0B4AAB6C" w:rsidP="1733CC02" w:rsidRDefault="0B4AAB6C" w14:paraId="59DC8B90" w14:textId="4C18985A">
      <w:pPr>
        <w:jc w:val="center"/>
      </w:pPr>
      <w:r w:rsidRPr="1733CC02">
        <w:rPr>
          <w:rFonts w:ascii="Tahoma" w:hAnsi="Tahoma" w:eastAsia="Tahoma" w:cs="Tahoma"/>
          <w:b/>
          <w:bCs/>
          <w:sz w:val="18"/>
          <w:szCs w:val="18"/>
        </w:rPr>
        <w:t>_________________________________________________________</w:t>
      </w:r>
    </w:p>
    <w:p w:rsidR="0B4AAB6C" w:rsidP="1733CC02" w:rsidRDefault="0B4AAB6C" w14:paraId="125EC23E" w14:textId="12BEA3AD">
      <w:pPr>
        <w:jc w:val="center"/>
      </w:pPr>
      <w:r w:rsidRPr="1733CC02">
        <w:rPr>
          <w:rFonts w:ascii="Tahoma" w:hAnsi="Tahoma" w:eastAsia="Tahoma" w:cs="Tahoma"/>
          <w:sz w:val="18"/>
          <w:szCs w:val="18"/>
        </w:rPr>
        <w:t>RAZÃO SOCIAL / CNPJ /NOME DO REPRESENTANTE LEGAL /  ASSINATURA</w:t>
      </w:r>
    </w:p>
    <w:p w:rsidR="0B4AAB6C" w:rsidP="1733CC02" w:rsidRDefault="0B4AAB6C" w14:paraId="06465077" w14:textId="03255F68">
      <w:pPr>
        <w:jc w:val="center"/>
      </w:pPr>
      <w:r w:rsidRPr="1733CC02">
        <w:rPr>
          <w:rFonts w:ascii="Tahoma" w:hAnsi="Tahoma" w:eastAsia="Tahoma" w:cs="Tahoma"/>
          <w:b/>
          <w:bCs/>
          <w:sz w:val="24"/>
          <w:szCs w:val="24"/>
        </w:rPr>
        <w:t xml:space="preserve"> </w:t>
      </w:r>
    </w:p>
    <w:sectPr w:rsidR="0B4AAB6C" w:rsidSect="003548B3">
      <w:headerReference w:type="default" r:id="rId8"/>
      <w:footerReference w:type="default" r:id="rId9"/>
      <w:pgSz w:w="11906" w:h="16838" w:orient="portrait"/>
      <w:pgMar w:top="1134" w:right="848" w:bottom="1418" w:left="1418" w:header="720" w:footer="113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5942A2" w:rsidRDefault="005942A2" w14:paraId="0F11739C" w14:textId="77777777">
      <w:r>
        <w:separator/>
      </w:r>
    </w:p>
  </w:endnote>
  <w:endnote w:type="continuationSeparator" w:id="0">
    <w:p w:rsidR="005942A2" w:rsidRDefault="005942A2" w14:paraId="54056664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ouvenir Lt BT">
    <w:altName w:val="Times New Roman"/>
    <w:charset w:val="00"/>
    <w:family w:val="roman"/>
    <w:pitch w:val="variable"/>
  </w:font>
  <w:font w:name="Futura Lt BT">
    <w:altName w:val="Century Gothic"/>
    <w:charset w:val="00"/>
    <w:family w:val="swiss"/>
    <w:pitch w:val="variable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utch Roman 12pt">
    <w:altName w:val="Times New Roman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9D0A7D" w:rsidP="3F1CB0EC" w:rsidRDefault="3F1CB0EC" w14:paraId="7F758A25" w14:textId="531831CC">
    <w:pPr>
      <w:pStyle w:val="Rodap"/>
      <w:pBdr>
        <w:top w:val="single" w:color="000000" w:sz="4" w:space="1"/>
        <w:left w:val="none" w:color="000000" w:sz="0" w:space="0"/>
        <w:bottom w:val="none" w:color="000000" w:sz="0" w:space="0"/>
        <w:right w:val="none" w:color="000000" w:sz="0" w:space="0"/>
      </w:pBdr>
      <w:jc w:val="center"/>
    </w:pPr>
    <w:r w:rsidRPr="3F1CB0EC">
      <w:rPr>
        <w:rFonts w:ascii="Tahoma" w:hAnsi="Tahoma" w:cs="Tahoma"/>
        <w:sz w:val="16"/>
        <w:szCs w:val="16"/>
      </w:rPr>
      <w:t xml:space="preserve">      - fls. </w:t>
    </w:r>
    <w:r w:rsidRPr="3F1CB0EC" w:rsidR="009D0A7D">
      <w:rPr>
        <w:rStyle w:val="Nmerodepgina"/>
        <w:rFonts w:ascii="Tahoma" w:hAnsi="Tahoma" w:cs="Tahoma"/>
        <w:noProof/>
        <w:sz w:val="16"/>
        <w:szCs w:val="16"/>
      </w:rPr>
      <w:fldChar w:fldCharType="begin"/>
    </w:r>
    <w:r w:rsidRPr="3F1CB0EC" w:rsidR="009D0A7D">
      <w:rPr>
        <w:rStyle w:val="Nmerodepgina"/>
        <w:rFonts w:ascii="Tahoma" w:hAnsi="Tahoma" w:cs="Tahoma"/>
        <w:sz w:val="16"/>
        <w:szCs w:val="16"/>
      </w:rPr>
      <w:instrText xml:space="preserve"> PAGE </w:instrText>
    </w:r>
    <w:r w:rsidRPr="3F1CB0EC" w:rsidR="009D0A7D">
      <w:rPr>
        <w:rStyle w:val="Nmerodepgina"/>
        <w:rFonts w:ascii="Tahoma" w:hAnsi="Tahoma" w:cs="Tahoma"/>
        <w:sz w:val="16"/>
        <w:szCs w:val="16"/>
      </w:rPr>
      <w:fldChar w:fldCharType="separate"/>
    </w:r>
    <w:r w:rsidRPr="3F1CB0EC">
      <w:rPr>
        <w:rStyle w:val="Nmerodepgina"/>
        <w:rFonts w:ascii="Tahoma" w:hAnsi="Tahoma" w:cs="Tahoma"/>
        <w:noProof/>
        <w:sz w:val="16"/>
        <w:szCs w:val="16"/>
      </w:rPr>
      <w:t>43</w:t>
    </w:r>
    <w:r w:rsidRPr="3F1CB0EC" w:rsidR="009D0A7D">
      <w:rPr>
        <w:rStyle w:val="Nmerodepgina"/>
        <w:rFonts w:ascii="Tahoma" w:hAnsi="Tahoma" w:cs="Tahoma"/>
        <w:noProof/>
        <w:sz w:val="16"/>
        <w:szCs w:val="16"/>
      </w:rPr>
      <w:fldChar w:fldCharType="end"/>
    </w:r>
    <w:r w:rsidRPr="3F1CB0EC">
      <w:rPr>
        <w:rStyle w:val="Nmerodepgina"/>
        <w:rFonts w:ascii="Tahoma" w:hAnsi="Tahoma" w:cs="Tahoma"/>
        <w:sz w:val="16"/>
        <w:szCs w:val="16"/>
      </w:rPr>
      <w:t>/</w:t>
    </w:r>
    <w:r w:rsidRPr="3F1CB0EC" w:rsidR="009D0A7D">
      <w:rPr>
        <w:rStyle w:val="Nmerodepgina"/>
        <w:rFonts w:ascii="Tahoma" w:hAnsi="Tahoma" w:cs="Tahoma"/>
        <w:noProof/>
        <w:sz w:val="16"/>
        <w:szCs w:val="16"/>
      </w:rPr>
      <w:fldChar w:fldCharType="begin"/>
    </w:r>
    <w:r w:rsidRPr="3F1CB0EC" w:rsidR="009D0A7D">
      <w:rPr>
        <w:rStyle w:val="Nmerodepgina"/>
        <w:rFonts w:ascii="Tahoma" w:hAnsi="Tahoma" w:cs="Tahoma"/>
        <w:sz w:val="16"/>
        <w:szCs w:val="16"/>
      </w:rPr>
      <w:instrText xml:space="preserve"> NUMPAGES \* ARABIC </w:instrText>
    </w:r>
    <w:r w:rsidRPr="3F1CB0EC" w:rsidR="009D0A7D">
      <w:rPr>
        <w:rStyle w:val="Nmerodepgina"/>
        <w:rFonts w:ascii="Tahoma" w:hAnsi="Tahoma" w:cs="Tahoma"/>
        <w:sz w:val="16"/>
        <w:szCs w:val="16"/>
      </w:rPr>
      <w:fldChar w:fldCharType="separate"/>
    </w:r>
    <w:r w:rsidRPr="3F1CB0EC">
      <w:rPr>
        <w:rStyle w:val="Nmerodepgina"/>
        <w:rFonts w:ascii="Tahoma" w:hAnsi="Tahoma" w:cs="Tahoma"/>
        <w:noProof/>
        <w:sz w:val="16"/>
        <w:szCs w:val="16"/>
      </w:rPr>
      <w:t>45</w:t>
    </w:r>
    <w:r w:rsidRPr="3F1CB0EC" w:rsidR="009D0A7D">
      <w:rPr>
        <w:rStyle w:val="Nmerodepgina"/>
        <w:rFonts w:ascii="Tahoma" w:hAnsi="Tahoma" w:cs="Tahoma"/>
        <w:noProof/>
        <w:sz w:val="16"/>
        <w:szCs w:val="16"/>
      </w:rPr>
      <w:fldChar w:fldCharType="end"/>
    </w:r>
    <w:r w:rsidRPr="3F1CB0EC">
      <w:rPr>
        <w:rStyle w:val="Nmerodepgina"/>
        <w:rFonts w:ascii="Tahoma" w:hAnsi="Tahoma" w:cs="Tahoma"/>
        <w:sz w:val="16"/>
        <w:szCs w:val="16"/>
      </w:rPr>
      <w:t>-</w:t>
    </w:r>
  </w:p>
  <w:p w:rsidR="009D0A7D" w:rsidRDefault="009D0A7D" w14:paraId="5945FE44" w14:textId="77777777">
    <w:pPr>
      <w:pStyle w:val="Rodap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5942A2" w:rsidRDefault="005942A2" w14:paraId="05292BD3" w14:textId="77777777">
      <w:r>
        <w:separator/>
      </w:r>
    </w:p>
  </w:footnote>
  <w:footnote w:type="continuationSeparator" w:id="0">
    <w:p w:rsidR="005942A2" w:rsidRDefault="005942A2" w14:paraId="16DEFFDA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du wp14">
  <w:p w:rsidR="009D0A7D" w:rsidRDefault="009D0A7D" w14:paraId="66387125" w14:textId="77777777">
    <w:pPr>
      <w:pStyle w:val="Ttulo10"/>
      <w:rPr>
        <w:rFonts w:cs="Arial"/>
        <w:color w:val="000000"/>
        <w:sz w:val="16"/>
        <w:szCs w:val="16"/>
      </w:rPr>
    </w:pPr>
    <w:r>
      <w:rPr>
        <w:noProof/>
        <w:lang w:eastAsia="pt-BR"/>
      </w:rPr>
      <w:drawing>
        <wp:inline distT="0" distB="0" distL="0" distR="0" wp14:anchorId="51E4FC80" wp14:editId="07777777">
          <wp:extent cx="495300" cy="619125"/>
          <wp:effectExtent l="19050" t="0" r="0" b="0"/>
          <wp:docPr id="15" name="Imagem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46" t="-117" r="-146" b="-117"/>
                  <a:stretch>
                    <a:fillRect/>
                  </a:stretch>
                </pic:blipFill>
                <pic:spPr bwMode="auto">
                  <a:xfrm>
                    <a:off x="0" y="0"/>
                    <a:ext cx="495300" cy="61912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9D0A7D" w:rsidP="3F1CB0EC" w:rsidRDefault="3F1CB0EC" w14:paraId="63908224" w14:textId="6C569559">
    <w:pPr>
      <w:widowControl w:val="0"/>
      <w:jc w:val="center"/>
      <w:rPr>
        <w:rFonts w:cs="Arial"/>
        <w:color w:val="000000" w:themeColor="text1"/>
        <w:sz w:val="16"/>
        <w:szCs w:val="16"/>
      </w:rPr>
    </w:pPr>
    <w:r w:rsidRPr="3F1CB0EC">
      <w:rPr>
        <w:rFonts w:cs="Arial"/>
        <w:b/>
        <w:bCs/>
        <w:color w:val="000000" w:themeColor="text1"/>
        <w:sz w:val="16"/>
        <w:szCs w:val="16"/>
      </w:rPr>
      <w:t xml:space="preserve">GOVERNO DO ESTADO DA BAHIA </w:t>
    </w:r>
    <w:r w:rsidR="009D0A7D">
      <w:br/>
    </w:r>
    <w:r w:rsidRPr="3F1CB0EC">
      <w:rPr>
        <w:rFonts w:cs="Arial"/>
        <w:color w:val="000000" w:themeColor="text1"/>
        <w:sz w:val="16"/>
        <w:szCs w:val="16"/>
      </w:rPr>
      <w:t>SECRETARIA DA SAÚDE DO ESTADO DA BAHIA- SESAB</w:t>
    </w:r>
    <w:r w:rsidR="009D0A7D">
      <w:br/>
    </w:r>
    <w:r w:rsidRPr="3F1CB0EC">
      <w:rPr>
        <w:rFonts w:cs="Arial"/>
        <w:b/>
        <w:bCs/>
        <w:color w:val="000000" w:themeColor="text1"/>
        <w:sz w:val="16"/>
        <w:szCs w:val="16"/>
      </w:rPr>
      <w:t xml:space="preserve">SUPERINTENDÊNCIA DE ATENÇÃO INTEGRAL À SAÚDE – SAIS </w:t>
    </w:r>
    <w:r w:rsidR="009D0A7D">
      <w:br/>
    </w:r>
    <w:r w:rsidRPr="3F1CB0EC">
      <w:rPr>
        <w:rFonts w:cs="Arial"/>
        <w:color w:val="000000" w:themeColor="text1"/>
        <w:sz w:val="16"/>
        <w:szCs w:val="16"/>
      </w:rPr>
      <w:t>DIRETORIA GERAL DE GESTÃO DAS UNIDADES PRÓPRIAS - DGGUP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upperRoman"/>
      <w:suff w:val="nothing"/>
      <w:lvlText w:val="Artigo 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nothing"/>
      <w:lvlText w:val="Seção %1.%2"/>
      <w:lvlJc w:val="left"/>
      <w:pPr>
        <w:tabs>
          <w:tab w:val="num" w:pos="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0" w:firstLine="0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0" w:firstLine="0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0" w:firstLine="0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0" w:firstLine="0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10"/>
    <w:lvl w:ilvl="0">
      <w:start w:val="1"/>
      <w:numFmt w:val="lowerLetter"/>
      <w:lvlText w:val="%1)"/>
      <w:lvlJc w:val="left"/>
      <w:pPr>
        <w:tabs>
          <w:tab w:val="num" w:pos="709"/>
        </w:tabs>
        <w:ind w:left="720" w:hanging="360"/>
      </w:pPr>
    </w:lvl>
  </w:abstractNum>
  <w:abstractNum w:abstractNumId="2" w15:restartNumberingAfterBreak="0">
    <w:nsid w:val="00000003"/>
    <w:multiLevelType w:val="multilevel"/>
    <w:tmpl w:val="F62EF402"/>
    <w:name w:val="WW8Num13"/>
    <w:lvl w:ilvl="0">
      <w:start w:val="1"/>
      <w:numFmt w:val="decimal"/>
      <w:lvlText w:val="%1."/>
      <w:lvlJc w:val="left"/>
      <w:pPr>
        <w:tabs>
          <w:tab w:val="num" w:pos="709"/>
        </w:tabs>
        <w:ind w:left="700" w:hanging="360"/>
      </w:pPr>
      <w:rPr>
        <w:rFonts w:hint="default" w:ascii="Tahoma" w:hAnsi="Tahoma" w:cs="Tahoma"/>
        <w:b/>
        <w:sz w:val="18"/>
        <w:szCs w:val="18"/>
      </w:rPr>
    </w:lvl>
    <w:lvl w:ilvl="1">
      <w:start w:val="4"/>
      <w:numFmt w:val="decimal"/>
      <w:isLgl/>
      <w:lvlText w:val="%1.%2."/>
      <w:lvlJc w:val="left"/>
      <w:pPr>
        <w:ind w:left="1053" w:hanging="60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399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872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98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098" w:hanging="108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571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684" w:hanging="1440"/>
      </w:pPr>
      <w:rPr>
        <w:rFonts w:hint="default"/>
        <w:b/>
      </w:rPr>
    </w:lvl>
  </w:abstractNum>
  <w:abstractNum w:abstractNumId="3" w15:restartNumberingAfterBreak="0">
    <w:nsid w:val="00000004"/>
    <w:multiLevelType w:val="singleLevel"/>
    <w:tmpl w:val="00000004"/>
    <w:name w:val="WW8Num1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 w:ascii="Tahoma" w:hAnsi="Tahoma" w:eastAsia="Microsoft YaHei" w:cs="Tahoma"/>
        <w:sz w:val="18"/>
        <w:szCs w:val="18"/>
      </w:rPr>
    </w:lvl>
  </w:abstractNum>
  <w:abstractNum w:abstractNumId="4" w15:restartNumberingAfterBreak="0">
    <w:nsid w:val="00000005"/>
    <w:multiLevelType w:val="multilevel"/>
    <w:tmpl w:val="37F04BF2"/>
    <w:name w:val="WW8Num17"/>
    <w:lvl w:ilvl="0">
      <w:start w:val="2"/>
      <w:numFmt w:val="decimal"/>
      <w:lvlText w:val="%1"/>
      <w:lvlJc w:val="left"/>
      <w:pPr>
        <w:tabs>
          <w:tab w:val="num" w:pos="0"/>
        </w:tabs>
        <w:ind w:left="600" w:hanging="600"/>
      </w:pPr>
      <w:rPr>
        <w:rFonts w:hint="default" w:ascii="Tahoma" w:hAnsi="Tahoma" w:eastAsia="Times New Roman" w:cs="Tahoma"/>
        <w:sz w:val="18"/>
        <w:szCs w:val="18"/>
      </w:rPr>
    </w:lvl>
    <w:lvl w:ilvl="1">
      <w:start w:val="4"/>
      <w:numFmt w:val="decimal"/>
      <w:lvlText w:val="%1.%2"/>
      <w:lvlJc w:val="left"/>
      <w:pPr>
        <w:tabs>
          <w:tab w:val="num" w:pos="0"/>
        </w:tabs>
        <w:ind w:left="600" w:hanging="600"/>
      </w:pPr>
      <w:rPr>
        <w:rFonts w:hint="default" w:ascii="Tahoma" w:hAnsi="Tahoma" w:eastAsia="Times New Roman" w:cs="Tahoma"/>
        <w:sz w:val="18"/>
        <w:szCs w:val="18"/>
      </w:rPr>
    </w:lvl>
    <w:lvl w:ilvl="2">
      <w:start w:val="3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 w:ascii="Tahoma" w:hAnsi="Tahoma" w:eastAsia="Times New Roman" w:cs="Tahoma"/>
        <w:sz w:val="18"/>
        <w:szCs w:val="18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hint="default" w:ascii="Tahoma" w:hAnsi="Tahoma" w:eastAsia="Times New Roman" w:cs="Tahoma"/>
        <w:b/>
        <w:color w:val="auto"/>
        <w:sz w:val="18"/>
        <w:szCs w:val="18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hint="default" w:ascii="Tahoma" w:hAnsi="Tahoma" w:eastAsia="Times New Roman" w:cs="Tahoma"/>
        <w:sz w:val="18"/>
        <w:szCs w:val="18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hint="default" w:ascii="Tahoma" w:hAnsi="Tahoma" w:eastAsia="Times New Roman" w:cs="Tahoma"/>
        <w:sz w:val="18"/>
        <w:szCs w:val="18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 w:ascii="Tahoma" w:hAnsi="Tahoma" w:eastAsia="Times New Roman" w:cs="Tahoma"/>
        <w:sz w:val="18"/>
        <w:szCs w:val="18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 w:ascii="Tahoma" w:hAnsi="Tahoma" w:eastAsia="Times New Roman" w:cs="Tahoma"/>
        <w:sz w:val="18"/>
        <w:szCs w:val="18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hint="default" w:ascii="Tahoma" w:hAnsi="Tahoma" w:eastAsia="Times New Roman" w:cs="Tahoma"/>
        <w:sz w:val="18"/>
        <w:szCs w:val="18"/>
      </w:rPr>
    </w:lvl>
  </w:abstractNum>
  <w:abstractNum w:abstractNumId="5" w15:restartNumberingAfterBreak="0">
    <w:nsid w:val="00000006"/>
    <w:multiLevelType w:val="singleLevel"/>
    <w:tmpl w:val="00000006"/>
    <w:name w:val="WW8Num18"/>
    <w:lvl w:ilvl="0">
      <w:start w:val="4"/>
      <w:numFmt w:val="bullet"/>
      <w:lvlText w:val=""/>
      <w:lvlJc w:val="left"/>
      <w:pPr>
        <w:tabs>
          <w:tab w:val="num" w:pos="709"/>
        </w:tabs>
        <w:ind w:left="1060" w:hanging="360"/>
      </w:pPr>
      <w:rPr>
        <w:rFonts w:hint="default" w:ascii="Wingdings" w:hAnsi="Wingdings" w:cs="Arial"/>
        <w:sz w:val="18"/>
        <w:szCs w:val="18"/>
        <w:shd w:val="clear" w:color="auto" w:fill="FFFFFF"/>
      </w:rPr>
    </w:lvl>
  </w:abstractNum>
  <w:abstractNum w:abstractNumId="6" w15:restartNumberingAfterBreak="0">
    <w:nsid w:val="00000007"/>
    <w:multiLevelType w:val="singleLevel"/>
    <w:tmpl w:val="00000007"/>
    <w:name w:val="WW8Num19"/>
    <w:lvl w:ilvl="0">
      <w:start w:val="1"/>
      <w:numFmt w:val="lowerLetter"/>
      <w:lvlText w:val="%1)"/>
      <w:lvlJc w:val="left"/>
      <w:pPr>
        <w:tabs>
          <w:tab w:val="num" w:pos="0"/>
        </w:tabs>
        <w:ind w:left="1276" w:hanging="360"/>
      </w:pPr>
      <w:rPr>
        <w:rFonts w:hint="default" w:eastAsia="Tahoma" w:cs="Tahoma"/>
      </w:rPr>
    </w:lvl>
  </w:abstractNum>
  <w:abstractNum w:abstractNumId="7" w15:restartNumberingAfterBreak="0">
    <w:nsid w:val="00000008"/>
    <w:multiLevelType w:val="multilevel"/>
    <w:tmpl w:val="29D2CF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 w15:restartNumberingAfterBreak="0">
    <w:nsid w:val="00000009"/>
    <w:multiLevelType w:val="singleLevel"/>
    <w:tmpl w:val="0CBE4A28"/>
    <w:name w:val="WW8Num2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ahoma" w:hAnsi="Tahoma" w:eastAsia="Times New Roman" w:cs="Tahoma"/>
      </w:rPr>
    </w:lvl>
  </w:abstractNum>
  <w:abstractNum w:abstractNumId="9" w15:restartNumberingAfterBreak="0">
    <w:nsid w:val="0000000A"/>
    <w:multiLevelType w:val="singleLevel"/>
    <w:tmpl w:val="0000000A"/>
    <w:name w:val="WW8Num2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ahoma" w:hAnsi="Tahoma" w:eastAsia="Arial" w:cs="Tahoma"/>
        <w:sz w:val="18"/>
      </w:rPr>
    </w:lvl>
  </w:abstractNum>
  <w:abstractNum w:abstractNumId="10" w15:restartNumberingAfterBreak="0">
    <w:nsid w:val="0000000B"/>
    <w:multiLevelType w:val="singleLevel"/>
    <w:tmpl w:val="6B343262"/>
    <w:name w:val="WW8Num26"/>
    <w:lvl w:ilvl="0">
      <w:start w:val="1"/>
      <w:numFmt w:val="lowerLetter"/>
      <w:lvlText w:val="%1)"/>
      <w:lvlJc w:val="left"/>
      <w:pPr>
        <w:tabs>
          <w:tab w:val="num" w:pos="0"/>
        </w:tabs>
        <w:ind w:left="1276" w:hanging="360"/>
      </w:pPr>
      <w:rPr>
        <w:rFonts w:ascii="Tahoma" w:hAnsi="Tahoma" w:eastAsia="Times New Roman" w:cs="Tahoma"/>
        <w:sz w:val="18"/>
        <w:szCs w:val="18"/>
      </w:rPr>
    </w:lvl>
  </w:abstractNum>
  <w:abstractNum w:abstractNumId="11" w15:restartNumberingAfterBreak="0">
    <w:nsid w:val="0000000C"/>
    <w:multiLevelType w:val="singleLevel"/>
    <w:tmpl w:val="0000000C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ahoma" w:hAnsi="Tahoma" w:eastAsia="Arial" w:cs="Tahoma"/>
        <w:b w:val="0"/>
        <w:sz w:val="18"/>
        <w:szCs w:val="18"/>
      </w:rPr>
    </w:lvl>
  </w:abstractNum>
  <w:abstractNum w:abstractNumId="12" w15:restartNumberingAfterBreak="0">
    <w:nsid w:val="0000000D"/>
    <w:multiLevelType w:val="singleLevel"/>
    <w:tmpl w:val="0000000D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3" w15:restartNumberingAfterBreak="0">
    <w:nsid w:val="01C042D2"/>
    <w:multiLevelType w:val="multilevel"/>
    <w:tmpl w:val="5226D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4" w15:restartNumberingAfterBreak="0">
    <w:nsid w:val="03224B8B"/>
    <w:multiLevelType w:val="multilevel"/>
    <w:tmpl w:val="AEE2934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125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78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2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09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62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51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040" w:hanging="1800"/>
      </w:pPr>
      <w:rPr>
        <w:rFonts w:hint="default"/>
        <w:b/>
      </w:rPr>
    </w:lvl>
  </w:abstractNum>
  <w:abstractNum w:abstractNumId="15" w15:restartNumberingAfterBreak="0">
    <w:nsid w:val="0B5E36DD"/>
    <w:multiLevelType w:val="hybridMultilevel"/>
    <w:tmpl w:val="2EC001F8"/>
    <w:lvl w:ilvl="0" w:tplc="BF4691F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6987585"/>
    <w:multiLevelType w:val="multilevel"/>
    <w:tmpl w:val="0122F4FE"/>
    <w:lvl w:ilvl="0">
      <w:start w:val="5"/>
      <w:numFmt w:val="decimal"/>
      <w:lvlText w:val="%1."/>
      <w:lvlJc w:val="left"/>
      <w:pPr>
        <w:ind w:left="700" w:hanging="360"/>
      </w:pPr>
      <w:rPr>
        <w:rFonts w:hint="default" w:ascii="Tahoma" w:hAnsi="Tahoma" w:eastAsia="Arial" w:cs="Tahoma"/>
        <w:b/>
        <w:sz w:val="18"/>
      </w:rPr>
    </w:lvl>
    <w:lvl w:ilvl="1">
      <w:start w:val="1"/>
      <w:numFmt w:val="decimal"/>
      <w:isLgl/>
      <w:lvlText w:val="%1.%2."/>
      <w:lvlJc w:val="left"/>
      <w:pPr>
        <w:ind w:left="1060" w:hanging="720"/>
      </w:pPr>
      <w:rPr>
        <w:rFonts w:hint="default" w:ascii="Tahoma" w:hAnsi="Tahoma" w:eastAsia="Times New Roman" w:cs="Tahoma"/>
        <w:b/>
        <w:color w:val="auto"/>
        <w:sz w:val="18"/>
      </w:rPr>
    </w:lvl>
    <w:lvl w:ilvl="2">
      <w:start w:val="3"/>
      <w:numFmt w:val="decimal"/>
      <w:isLgl/>
      <w:lvlText w:val="%1.%2.%3."/>
      <w:lvlJc w:val="left"/>
      <w:pPr>
        <w:ind w:left="1506" w:hanging="1080"/>
      </w:pPr>
      <w:rPr>
        <w:rFonts w:hint="default" w:ascii="Tahoma" w:hAnsi="Tahoma" w:eastAsia="Times New Roman" w:cs="Tahoma"/>
        <w:b/>
        <w:color w:val="auto"/>
        <w:sz w:val="18"/>
      </w:rPr>
    </w:lvl>
    <w:lvl w:ilvl="3">
      <w:start w:val="1"/>
      <w:numFmt w:val="decimal"/>
      <w:isLgl/>
      <w:lvlText w:val="%1.%2.%3.%4."/>
      <w:lvlJc w:val="left"/>
      <w:pPr>
        <w:ind w:left="1440" w:hanging="1440"/>
      </w:pPr>
      <w:rPr>
        <w:rFonts w:hint="default" w:ascii="Tahoma" w:hAnsi="Tahoma" w:eastAsia="Times New Roman" w:cs="Tahoma"/>
        <w:b/>
        <w:color w:val="auto"/>
        <w:sz w:val="18"/>
      </w:rPr>
    </w:lvl>
    <w:lvl w:ilvl="4">
      <w:start w:val="1"/>
      <w:numFmt w:val="decimal"/>
      <w:isLgl/>
      <w:lvlText w:val="%1.%2.%3.%4.%5."/>
      <w:lvlJc w:val="left"/>
      <w:pPr>
        <w:ind w:left="2140" w:hanging="1800"/>
      </w:pPr>
      <w:rPr>
        <w:rFonts w:hint="default" w:ascii="Tahoma" w:hAnsi="Tahoma" w:eastAsia="Times New Roman" w:cs="Tahoma"/>
        <w:color w:val="auto"/>
        <w:sz w:val="18"/>
      </w:rPr>
    </w:lvl>
    <w:lvl w:ilvl="5">
      <w:start w:val="1"/>
      <w:numFmt w:val="decimal"/>
      <w:isLgl/>
      <w:lvlText w:val="%1.%2.%3.%4.%5.%6."/>
      <w:lvlJc w:val="left"/>
      <w:pPr>
        <w:ind w:left="2500" w:hanging="2160"/>
      </w:pPr>
      <w:rPr>
        <w:rFonts w:hint="default" w:ascii="Tahoma" w:hAnsi="Tahoma" w:eastAsia="Times New Roman" w:cs="Tahoma"/>
        <w:color w:val="auto"/>
        <w:sz w:val="18"/>
      </w:rPr>
    </w:lvl>
    <w:lvl w:ilvl="6">
      <w:start w:val="1"/>
      <w:numFmt w:val="decimal"/>
      <w:isLgl/>
      <w:lvlText w:val="%1.%2.%3.%4.%5.%6.%7."/>
      <w:lvlJc w:val="left"/>
      <w:pPr>
        <w:ind w:left="2860" w:hanging="2520"/>
      </w:pPr>
      <w:rPr>
        <w:rFonts w:hint="default" w:ascii="Tahoma" w:hAnsi="Tahoma" w:eastAsia="Times New Roman" w:cs="Tahoma"/>
        <w:color w:val="auto"/>
        <w:sz w:val="18"/>
      </w:rPr>
    </w:lvl>
    <w:lvl w:ilvl="7">
      <w:start w:val="1"/>
      <w:numFmt w:val="decimal"/>
      <w:isLgl/>
      <w:lvlText w:val="%1.%2.%3.%4.%5.%6.%7.%8."/>
      <w:lvlJc w:val="left"/>
      <w:pPr>
        <w:ind w:left="3220" w:hanging="2880"/>
      </w:pPr>
      <w:rPr>
        <w:rFonts w:hint="default" w:ascii="Tahoma" w:hAnsi="Tahoma" w:eastAsia="Times New Roman" w:cs="Tahoma"/>
        <w:color w:val="auto"/>
        <w:sz w:val="18"/>
      </w:rPr>
    </w:lvl>
    <w:lvl w:ilvl="8">
      <w:start w:val="1"/>
      <w:numFmt w:val="decimal"/>
      <w:isLgl/>
      <w:lvlText w:val="%1.%2.%3.%4.%5.%6.%7.%8.%9."/>
      <w:lvlJc w:val="left"/>
      <w:pPr>
        <w:ind w:left="3220" w:hanging="2880"/>
      </w:pPr>
      <w:rPr>
        <w:rFonts w:hint="default" w:ascii="Tahoma" w:hAnsi="Tahoma" w:eastAsia="Times New Roman" w:cs="Tahoma"/>
        <w:color w:val="auto"/>
        <w:sz w:val="18"/>
      </w:rPr>
    </w:lvl>
  </w:abstractNum>
  <w:abstractNum w:abstractNumId="17" w15:restartNumberingAfterBreak="0">
    <w:nsid w:val="24B603DB"/>
    <w:multiLevelType w:val="singleLevel"/>
    <w:tmpl w:val="6B343262"/>
    <w:lvl w:ilvl="0">
      <w:start w:val="1"/>
      <w:numFmt w:val="lowerLetter"/>
      <w:lvlText w:val="%1)"/>
      <w:lvlJc w:val="left"/>
      <w:pPr>
        <w:tabs>
          <w:tab w:val="num" w:pos="0"/>
        </w:tabs>
        <w:ind w:left="1276" w:hanging="360"/>
      </w:pPr>
      <w:rPr>
        <w:rFonts w:ascii="Tahoma" w:hAnsi="Tahoma" w:eastAsia="Times New Roman" w:cs="Tahoma"/>
        <w:sz w:val="18"/>
        <w:szCs w:val="18"/>
      </w:rPr>
    </w:lvl>
  </w:abstractNum>
  <w:abstractNum w:abstractNumId="18" w15:restartNumberingAfterBreak="0">
    <w:nsid w:val="27CA381F"/>
    <w:multiLevelType w:val="hybridMultilevel"/>
    <w:tmpl w:val="79D2ECA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B1169D"/>
    <w:multiLevelType w:val="multilevel"/>
    <w:tmpl w:val="970AC79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0" w15:restartNumberingAfterBreak="0">
    <w:nsid w:val="2CA33751"/>
    <w:multiLevelType w:val="multilevel"/>
    <w:tmpl w:val="97C4D9EE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1010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7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3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2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6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1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6040" w:hanging="1800"/>
      </w:pPr>
      <w:rPr>
        <w:rFonts w:hint="default"/>
        <w:b/>
      </w:rPr>
    </w:lvl>
  </w:abstractNum>
  <w:abstractNum w:abstractNumId="21" w15:restartNumberingAfterBreak="0">
    <w:nsid w:val="33601BE5"/>
    <w:multiLevelType w:val="hybridMultilevel"/>
    <w:tmpl w:val="1CFAE470"/>
    <w:lvl w:ilvl="0" w:tplc="147E6460">
      <w:start w:val="5"/>
      <w:numFmt w:val="bullet"/>
      <w:lvlText w:val=""/>
      <w:lvlJc w:val="left"/>
      <w:pPr>
        <w:ind w:left="720" w:hanging="360"/>
      </w:pPr>
      <w:rPr>
        <w:rFonts w:hint="default" w:ascii="Symbol" w:hAnsi="Symbol" w:eastAsia="Arial" w:cs="Tahoma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37AC7CE8"/>
    <w:multiLevelType w:val="multilevel"/>
    <w:tmpl w:val="37F04BF2"/>
    <w:lvl w:ilvl="0">
      <w:start w:val="2"/>
      <w:numFmt w:val="decimal"/>
      <w:lvlText w:val="%1"/>
      <w:lvlJc w:val="left"/>
      <w:pPr>
        <w:tabs>
          <w:tab w:val="num" w:pos="0"/>
        </w:tabs>
        <w:ind w:left="600" w:hanging="600"/>
      </w:pPr>
      <w:rPr>
        <w:rFonts w:hint="default" w:ascii="Tahoma" w:hAnsi="Tahoma" w:eastAsia="Times New Roman" w:cs="Tahoma"/>
        <w:sz w:val="18"/>
        <w:szCs w:val="18"/>
      </w:rPr>
    </w:lvl>
    <w:lvl w:ilvl="1">
      <w:start w:val="4"/>
      <w:numFmt w:val="decimal"/>
      <w:lvlText w:val="%1.%2"/>
      <w:lvlJc w:val="left"/>
      <w:pPr>
        <w:tabs>
          <w:tab w:val="num" w:pos="0"/>
        </w:tabs>
        <w:ind w:left="600" w:hanging="600"/>
      </w:pPr>
      <w:rPr>
        <w:rFonts w:hint="default" w:ascii="Tahoma" w:hAnsi="Tahoma" w:eastAsia="Times New Roman" w:cs="Tahoma"/>
        <w:sz w:val="18"/>
        <w:szCs w:val="18"/>
      </w:rPr>
    </w:lvl>
    <w:lvl w:ilvl="2">
      <w:start w:val="3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 w:ascii="Tahoma" w:hAnsi="Tahoma" w:eastAsia="Times New Roman" w:cs="Tahoma"/>
        <w:sz w:val="18"/>
        <w:szCs w:val="18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hint="default" w:ascii="Tahoma" w:hAnsi="Tahoma" w:eastAsia="Times New Roman" w:cs="Tahoma"/>
        <w:b/>
        <w:color w:val="auto"/>
        <w:sz w:val="18"/>
        <w:szCs w:val="18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hint="default" w:ascii="Tahoma" w:hAnsi="Tahoma" w:eastAsia="Times New Roman" w:cs="Tahoma"/>
        <w:sz w:val="18"/>
        <w:szCs w:val="18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hint="default" w:ascii="Tahoma" w:hAnsi="Tahoma" w:eastAsia="Times New Roman" w:cs="Tahoma"/>
        <w:sz w:val="18"/>
        <w:szCs w:val="18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 w:ascii="Tahoma" w:hAnsi="Tahoma" w:eastAsia="Times New Roman" w:cs="Tahoma"/>
        <w:sz w:val="18"/>
        <w:szCs w:val="18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 w:ascii="Tahoma" w:hAnsi="Tahoma" w:eastAsia="Times New Roman" w:cs="Tahoma"/>
        <w:sz w:val="18"/>
        <w:szCs w:val="18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hint="default" w:ascii="Tahoma" w:hAnsi="Tahoma" w:eastAsia="Times New Roman" w:cs="Tahoma"/>
        <w:sz w:val="18"/>
        <w:szCs w:val="18"/>
      </w:rPr>
    </w:lvl>
  </w:abstractNum>
  <w:abstractNum w:abstractNumId="23" w15:restartNumberingAfterBreak="0">
    <w:nsid w:val="4483098D"/>
    <w:multiLevelType w:val="multilevel"/>
    <w:tmpl w:val="2AD0E18C"/>
    <w:lvl w:ilvl="0">
      <w:start w:val="1"/>
      <w:numFmt w:val="decimal"/>
      <w:lvlText w:val="%1."/>
      <w:lvlJc w:val="left"/>
      <w:pPr>
        <w:tabs>
          <w:tab w:val="num" w:pos="709"/>
        </w:tabs>
        <w:ind w:left="700" w:hanging="360"/>
      </w:pPr>
      <w:rPr>
        <w:rFonts w:hint="default"/>
        <w:b/>
      </w:rPr>
    </w:lvl>
    <w:lvl w:ilvl="1">
      <w:start w:val="4"/>
      <w:numFmt w:val="decimal"/>
      <w:isLgl/>
      <w:lvlText w:val="%1.%2."/>
      <w:lvlJc w:val="left"/>
      <w:pPr>
        <w:ind w:left="1053" w:hanging="60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399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872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98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098" w:hanging="108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571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684" w:hanging="1440"/>
      </w:pPr>
      <w:rPr>
        <w:rFonts w:hint="default"/>
        <w:b/>
      </w:rPr>
    </w:lvl>
  </w:abstractNum>
  <w:abstractNum w:abstractNumId="24" w15:restartNumberingAfterBreak="0">
    <w:nsid w:val="4D70C4E8"/>
    <w:multiLevelType w:val="hybridMultilevel"/>
    <w:tmpl w:val="809C8914"/>
    <w:lvl w:ilvl="0" w:tplc="4130597A">
      <w:start w:val="1"/>
      <w:numFmt w:val="lowerLetter"/>
      <w:lvlText w:val="%1)"/>
      <w:lvlJc w:val="left"/>
      <w:pPr>
        <w:ind w:left="720" w:hanging="360"/>
      </w:pPr>
    </w:lvl>
    <w:lvl w:ilvl="1" w:tplc="11261AE8">
      <w:start w:val="1"/>
      <w:numFmt w:val="lowerLetter"/>
      <w:lvlText w:val="%2."/>
      <w:lvlJc w:val="left"/>
      <w:pPr>
        <w:ind w:left="1440" w:hanging="360"/>
      </w:pPr>
    </w:lvl>
    <w:lvl w:ilvl="2" w:tplc="8A36BC9E">
      <w:start w:val="1"/>
      <w:numFmt w:val="lowerRoman"/>
      <w:lvlText w:val="%3."/>
      <w:lvlJc w:val="right"/>
      <w:pPr>
        <w:ind w:left="2160" w:hanging="180"/>
      </w:pPr>
    </w:lvl>
    <w:lvl w:ilvl="3" w:tplc="6B8E8FB2">
      <w:start w:val="1"/>
      <w:numFmt w:val="decimal"/>
      <w:lvlText w:val="%4."/>
      <w:lvlJc w:val="left"/>
      <w:pPr>
        <w:ind w:left="2880" w:hanging="360"/>
      </w:pPr>
    </w:lvl>
    <w:lvl w:ilvl="4" w:tplc="34D8A4B8">
      <w:start w:val="1"/>
      <w:numFmt w:val="lowerLetter"/>
      <w:lvlText w:val="%5."/>
      <w:lvlJc w:val="left"/>
      <w:pPr>
        <w:ind w:left="3600" w:hanging="360"/>
      </w:pPr>
    </w:lvl>
    <w:lvl w:ilvl="5" w:tplc="D0863D9C">
      <w:start w:val="1"/>
      <w:numFmt w:val="lowerRoman"/>
      <w:lvlText w:val="%6."/>
      <w:lvlJc w:val="right"/>
      <w:pPr>
        <w:ind w:left="4320" w:hanging="180"/>
      </w:pPr>
    </w:lvl>
    <w:lvl w:ilvl="6" w:tplc="0DA2677A">
      <w:start w:val="1"/>
      <w:numFmt w:val="decimal"/>
      <w:lvlText w:val="%7."/>
      <w:lvlJc w:val="left"/>
      <w:pPr>
        <w:ind w:left="5040" w:hanging="360"/>
      </w:pPr>
    </w:lvl>
    <w:lvl w:ilvl="7" w:tplc="3490BEC4">
      <w:start w:val="1"/>
      <w:numFmt w:val="lowerLetter"/>
      <w:lvlText w:val="%8."/>
      <w:lvlJc w:val="left"/>
      <w:pPr>
        <w:ind w:left="5760" w:hanging="360"/>
      </w:pPr>
    </w:lvl>
    <w:lvl w:ilvl="8" w:tplc="F1608932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79612D"/>
    <w:multiLevelType w:val="hybridMultilevel"/>
    <w:tmpl w:val="4BE61B3A"/>
    <w:lvl w:ilvl="0" w:tplc="B4047A88">
      <w:start w:val="1"/>
      <w:numFmt w:val="lowerLetter"/>
      <w:lvlText w:val="%1)"/>
      <w:lvlJc w:val="left"/>
      <w:pPr>
        <w:ind w:left="14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2140" w:hanging="360"/>
      </w:pPr>
    </w:lvl>
    <w:lvl w:ilvl="2" w:tplc="0416001B" w:tentative="1">
      <w:start w:val="1"/>
      <w:numFmt w:val="lowerRoman"/>
      <w:lvlText w:val="%3."/>
      <w:lvlJc w:val="right"/>
      <w:pPr>
        <w:ind w:left="2860" w:hanging="180"/>
      </w:pPr>
    </w:lvl>
    <w:lvl w:ilvl="3" w:tplc="0416000F" w:tentative="1">
      <w:start w:val="1"/>
      <w:numFmt w:val="decimal"/>
      <w:lvlText w:val="%4."/>
      <w:lvlJc w:val="left"/>
      <w:pPr>
        <w:ind w:left="3580" w:hanging="360"/>
      </w:pPr>
    </w:lvl>
    <w:lvl w:ilvl="4" w:tplc="04160019" w:tentative="1">
      <w:start w:val="1"/>
      <w:numFmt w:val="lowerLetter"/>
      <w:lvlText w:val="%5."/>
      <w:lvlJc w:val="left"/>
      <w:pPr>
        <w:ind w:left="4300" w:hanging="360"/>
      </w:pPr>
    </w:lvl>
    <w:lvl w:ilvl="5" w:tplc="0416001B" w:tentative="1">
      <w:start w:val="1"/>
      <w:numFmt w:val="lowerRoman"/>
      <w:lvlText w:val="%6."/>
      <w:lvlJc w:val="right"/>
      <w:pPr>
        <w:ind w:left="5020" w:hanging="180"/>
      </w:pPr>
    </w:lvl>
    <w:lvl w:ilvl="6" w:tplc="0416000F" w:tentative="1">
      <w:start w:val="1"/>
      <w:numFmt w:val="decimal"/>
      <w:lvlText w:val="%7."/>
      <w:lvlJc w:val="left"/>
      <w:pPr>
        <w:ind w:left="5740" w:hanging="360"/>
      </w:pPr>
    </w:lvl>
    <w:lvl w:ilvl="7" w:tplc="04160019" w:tentative="1">
      <w:start w:val="1"/>
      <w:numFmt w:val="lowerLetter"/>
      <w:lvlText w:val="%8."/>
      <w:lvlJc w:val="left"/>
      <w:pPr>
        <w:ind w:left="6460" w:hanging="360"/>
      </w:pPr>
    </w:lvl>
    <w:lvl w:ilvl="8" w:tplc="0416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26" w15:restartNumberingAfterBreak="0">
    <w:nsid w:val="53DA0B3C"/>
    <w:multiLevelType w:val="hybridMultilevel"/>
    <w:tmpl w:val="4B94CAB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301071"/>
    <w:multiLevelType w:val="hybridMultilevel"/>
    <w:tmpl w:val="349E0F8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7D3453"/>
    <w:multiLevelType w:val="hybridMultilevel"/>
    <w:tmpl w:val="DA50DCA8"/>
    <w:lvl w:ilvl="0" w:tplc="00000007">
      <w:start w:val="1"/>
      <w:numFmt w:val="lowerLetter"/>
      <w:lvlText w:val="%1)"/>
      <w:lvlJc w:val="left"/>
      <w:pPr>
        <w:ind w:left="720" w:hanging="360"/>
      </w:pPr>
      <w:rPr>
        <w:rFonts w:hint="default" w:eastAsia="Tahoma" w:cs="Tahoma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A75E06"/>
    <w:multiLevelType w:val="hybridMultilevel"/>
    <w:tmpl w:val="A38E08D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03361F"/>
    <w:multiLevelType w:val="multilevel"/>
    <w:tmpl w:val="16668CEA"/>
    <w:lvl w:ilvl="0">
      <w:start w:val="5"/>
      <w:numFmt w:val="decimal"/>
      <w:lvlText w:val="%1"/>
      <w:lvlJc w:val="left"/>
      <w:pPr>
        <w:ind w:left="660" w:hanging="660"/>
      </w:pPr>
      <w:rPr>
        <w:rFonts w:hint="default"/>
        <w:b/>
        <w:color w:val="000000"/>
      </w:rPr>
    </w:lvl>
    <w:lvl w:ilvl="1">
      <w:start w:val="2"/>
      <w:numFmt w:val="decimal"/>
      <w:lvlText w:val="%1.%2"/>
      <w:lvlJc w:val="left"/>
      <w:pPr>
        <w:ind w:left="660" w:hanging="660"/>
      </w:pPr>
      <w:rPr>
        <w:rFonts w:hint="default"/>
        <w:b/>
        <w:color w:val="000000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  <w:b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color w:val="000000"/>
      </w:rPr>
    </w:lvl>
  </w:abstractNum>
  <w:abstractNum w:abstractNumId="31" w15:restartNumberingAfterBreak="0">
    <w:nsid w:val="6DB04DC9"/>
    <w:multiLevelType w:val="hybridMultilevel"/>
    <w:tmpl w:val="BD26007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D85989"/>
    <w:multiLevelType w:val="hybridMultilevel"/>
    <w:tmpl w:val="E2B60C22"/>
    <w:lvl w:ilvl="0" w:tplc="253A7466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25" w:hanging="360"/>
      </w:pPr>
    </w:lvl>
    <w:lvl w:ilvl="2" w:tplc="0416001B" w:tentative="1">
      <w:start w:val="1"/>
      <w:numFmt w:val="lowerRoman"/>
      <w:lvlText w:val="%3."/>
      <w:lvlJc w:val="right"/>
      <w:pPr>
        <w:ind w:left="2145" w:hanging="180"/>
      </w:pPr>
    </w:lvl>
    <w:lvl w:ilvl="3" w:tplc="0416000F" w:tentative="1">
      <w:start w:val="1"/>
      <w:numFmt w:val="decimal"/>
      <w:lvlText w:val="%4."/>
      <w:lvlJc w:val="left"/>
      <w:pPr>
        <w:ind w:left="2865" w:hanging="360"/>
      </w:pPr>
    </w:lvl>
    <w:lvl w:ilvl="4" w:tplc="04160019" w:tentative="1">
      <w:start w:val="1"/>
      <w:numFmt w:val="lowerLetter"/>
      <w:lvlText w:val="%5."/>
      <w:lvlJc w:val="left"/>
      <w:pPr>
        <w:ind w:left="3585" w:hanging="360"/>
      </w:pPr>
    </w:lvl>
    <w:lvl w:ilvl="5" w:tplc="0416001B" w:tentative="1">
      <w:start w:val="1"/>
      <w:numFmt w:val="lowerRoman"/>
      <w:lvlText w:val="%6."/>
      <w:lvlJc w:val="right"/>
      <w:pPr>
        <w:ind w:left="4305" w:hanging="180"/>
      </w:pPr>
    </w:lvl>
    <w:lvl w:ilvl="6" w:tplc="0416000F" w:tentative="1">
      <w:start w:val="1"/>
      <w:numFmt w:val="decimal"/>
      <w:lvlText w:val="%7."/>
      <w:lvlJc w:val="left"/>
      <w:pPr>
        <w:ind w:left="5025" w:hanging="360"/>
      </w:pPr>
    </w:lvl>
    <w:lvl w:ilvl="7" w:tplc="04160019" w:tentative="1">
      <w:start w:val="1"/>
      <w:numFmt w:val="lowerLetter"/>
      <w:lvlText w:val="%8."/>
      <w:lvlJc w:val="left"/>
      <w:pPr>
        <w:ind w:left="5745" w:hanging="360"/>
      </w:pPr>
    </w:lvl>
    <w:lvl w:ilvl="8" w:tplc="0416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33" w15:restartNumberingAfterBreak="0">
    <w:nsid w:val="70512293"/>
    <w:multiLevelType w:val="multilevel"/>
    <w:tmpl w:val="353ED738"/>
    <w:lvl w:ilvl="0">
      <w:start w:val="5"/>
      <w:numFmt w:val="decimal"/>
      <w:lvlText w:val="%1."/>
      <w:lvlJc w:val="left"/>
      <w:pPr>
        <w:ind w:left="900" w:hanging="900"/>
      </w:pPr>
      <w:rPr>
        <w:rFonts w:hint="default"/>
        <w:b/>
        <w:color w:val="000000"/>
      </w:rPr>
    </w:lvl>
    <w:lvl w:ilvl="1">
      <w:start w:val="4"/>
      <w:numFmt w:val="decimal"/>
      <w:lvlText w:val="%1.%2."/>
      <w:lvlJc w:val="left"/>
      <w:pPr>
        <w:ind w:left="1006" w:hanging="900"/>
      </w:pPr>
      <w:rPr>
        <w:rFonts w:hint="default"/>
        <w:b/>
        <w:color w:val="000000"/>
      </w:rPr>
    </w:lvl>
    <w:lvl w:ilvl="2">
      <w:start w:val="2"/>
      <w:numFmt w:val="decimal"/>
      <w:lvlText w:val="%1.%2.%3."/>
      <w:lvlJc w:val="left"/>
      <w:pPr>
        <w:ind w:left="1112" w:hanging="900"/>
      </w:pPr>
      <w:rPr>
        <w:rFonts w:hint="default"/>
        <w:b/>
        <w:color w:val="000000"/>
      </w:rPr>
    </w:lvl>
    <w:lvl w:ilvl="3">
      <w:start w:val="2"/>
      <w:numFmt w:val="decimal"/>
      <w:lvlText w:val="%1.%2.%3.%4."/>
      <w:lvlJc w:val="left"/>
      <w:pPr>
        <w:ind w:left="1398" w:hanging="1080"/>
      </w:pPr>
      <w:rPr>
        <w:rFonts w:hint="default"/>
        <w:b/>
        <w:color w:val="000000"/>
      </w:rPr>
    </w:lvl>
    <w:lvl w:ilvl="4">
      <w:start w:val="1"/>
      <w:numFmt w:val="decimal"/>
      <w:lvlText w:val="%1.%2.%3.%4.%5."/>
      <w:lvlJc w:val="left"/>
      <w:pPr>
        <w:ind w:left="1504" w:hanging="1080"/>
      </w:pPr>
      <w:rPr>
        <w:rFonts w:hint="default"/>
        <w:b/>
        <w:color w:val="000000"/>
      </w:rPr>
    </w:lvl>
    <w:lvl w:ilvl="5">
      <w:start w:val="1"/>
      <w:numFmt w:val="decimal"/>
      <w:lvlText w:val="%1.%2.%3.%4.%5.%6."/>
      <w:lvlJc w:val="left"/>
      <w:pPr>
        <w:ind w:left="1970" w:hanging="1440"/>
      </w:pPr>
      <w:rPr>
        <w:rFonts w:hint="default"/>
        <w:b/>
        <w:color w:val="000000"/>
      </w:rPr>
    </w:lvl>
    <w:lvl w:ilvl="6">
      <w:start w:val="1"/>
      <w:numFmt w:val="decimal"/>
      <w:lvlText w:val="%1.%2.%3.%4.%5.%6.%7."/>
      <w:lvlJc w:val="left"/>
      <w:pPr>
        <w:ind w:left="2076" w:hanging="1440"/>
      </w:pPr>
      <w:rPr>
        <w:rFonts w:hint="default"/>
        <w:b/>
        <w:color w:val="000000"/>
      </w:rPr>
    </w:lvl>
    <w:lvl w:ilvl="7">
      <w:start w:val="1"/>
      <w:numFmt w:val="decimal"/>
      <w:lvlText w:val="%1.%2.%3.%4.%5.%6.%7.%8."/>
      <w:lvlJc w:val="left"/>
      <w:pPr>
        <w:ind w:left="2542" w:hanging="1800"/>
      </w:pPr>
      <w:rPr>
        <w:rFonts w:hint="default"/>
        <w:b/>
        <w:color w:val="000000"/>
      </w:rPr>
    </w:lvl>
    <w:lvl w:ilvl="8">
      <w:start w:val="1"/>
      <w:numFmt w:val="decimal"/>
      <w:lvlText w:val="%1.%2.%3.%4.%5.%6.%7.%8.%9."/>
      <w:lvlJc w:val="left"/>
      <w:pPr>
        <w:ind w:left="2648" w:hanging="1800"/>
      </w:pPr>
      <w:rPr>
        <w:rFonts w:hint="default"/>
        <w:b/>
        <w:color w:val="000000"/>
      </w:rPr>
    </w:lvl>
  </w:abstractNum>
  <w:abstractNum w:abstractNumId="34" w15:restartNumberingAfterBreak="0">
    <w:nsid w:val="7AC527D0"/>
    <w:multiLevelType w:val="hybridMultilevel"/>
    <w:tmpl w:val="135ACE00"/>
    <w:lvl w:ilvl="0" w:tplc="0CD21C88">
      <w:start w:val="1"/>
      <w:numFmt w:val="lowerLetter"/>
      <w:lvlText w:val="%1)"/>
      <w:lvlJc w:val="left"/>
      <w:pPr>
        <w:ind w:left="720" w:hanging="360"/>
      </w:pPr>
      <w:rPr>
        <w:rFonts w:hint="default" w:cs="Arial"/>
        <w:color w:val="221F1F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9603309">
    <w:abstractNumId w:val="24"/>
  </w:num>
  <w:num w:numId="2" w16cid:durableId="1857500188">
    <w:abstractNumId w:val="0"/>
  </w:num>
  <w:num w:numId="3" w16cid:durableId="560992281">
    <w:abstractNumId w:val="1"/>
  </w:num>
  <w:num w:numId="4" w16cid:durableId="227109741">
    <w:abstractNumId w:val="2"/>
  </w:num>
  <w:num w:numId="5" w16cid:durableId="1755319749">
    <w:abstractNumId w:val="3"/>
  </w:num>
  <w:num w:numId="6" w16cid:durableId="1139417842">
    <w:abstractNumId w:val="4"/>
  </w:num>
  <w:num w:numId="7" w16cid:durableId="1667783527">
    <w:abstractNumId w:val="5"/>
  </w:num>
  <w:num w:numId="8" w16cid:durableId="2140299705">
    <w:abstractNumId w:val="6"/>
  </w:num>
  <w:num w:numId="9" w16cid:durableId="529034455">
    <w:abstractNumId w:val="7"/>
  </w:num>
  <w:num w:numId="10" w16cid:durableId="1895505940">
    <w:abstractNumId w:val="8"/>
  </w:num>
  <w:num w:numId="11" w16cid:durableId="1741169693">
    <w:abstractNumId w:val="9"/>
  </w:num>
  <w:num w:numId="12" w16cid:durableId="175120199">
    <w:abstractNumId w:val="10"/>
  </w:num>
  <w:num w:numId="13" w16cid:durableId="347176189">
    <w:abstractNumId w:val="11"/>
  </w:num>
  <w:num w:numId="14" w16cid:durableId="618490550">
    <w:abstractNumId w:val="12"/>
  </w:num>
  <w:num w:numId="15" w16cid:durableId="1320883258">
    <w:abstractNumId w:val="27"/>
  </w:num>
  <w:num w:numId="16" w16cid:durableId="2056274527">
    <w:abstractNumId w:val="17"/>
  </w:num>
  <w:num w:numId="17" w16cid:durableId="208996101">
    <w:abstractNumId w:val="13"/>
  </w:num>
  <w:num w:numId="18" w16cid:durableId="1408766042">
    <w:abstractNumId w:val="22"/>
  </w:num>
  <w:num w:numId="19" w16cid:durableId="1713529674">
    <w:abstractNumId w:val="23"/>
  </w:num>
  <w:num w:numId="20" w16cid:durableId="1552690598">
    <w:abstractNumId w:val="16"/>
  </w:num>
  <w:num w:numId="21" w16cid:durableId="1453476758">
    <w:abstractNumId w:val="28"/>
  </w:num>
  <w:num w:numId="22" w16cid:durableId="1313605958">
    <w:abstractNumId w:val="19"/>
  </w:num>
  <w:num w:numId="23" w16cid:durableId="1351881959">
    <w:abstractNumId w:val="34"/>
  </w:num>
  <w:num w:numId="24" w16cid:durableId="1233009198">
    <w:abstractNumId w:val="25"/>
  </w:num>
  <w:num w:numId="25" w16cid:durableId="179469699">
    <w:abstractNumId w:val="15"/>
  </w:num>
  <w:num w:numId="26" w16cid:durableId="728579298">
    <w:abstractNumId w:val="29"/>
  </w:num>
  <w:num w:numId="27" w16cid:durableId="1347290366">
    <w:abstractNumId w:val="31"/>
  </w:num>
  <w:num w:numId="28" w16cid:durableId="25298318">
    <w:abstractNumId w:val="30"/>
  </w:num>
  <w:num w:numId="29" w16cid:durableId="99180262">
    <w:abstractNumId w:val="18"/>
  </w:num>
  <w:num w:numId="30" w16cid:durableId="397825487">
    <w:abstractNumId w:val="26"/>
  </w:num>
  <w:num w:numId="31" w16cid:durableId="809635527">
    <w:abstractNumId w:val="21"/>
  </w:num>
  <w:num w:numId="32" w16cid:durableId="2129541105">
    <w:abstractNumId w:val="32"/>
  </w:num>
  <w:num w:numId="33" w16cid:durableId="763571974">
    <w:abstractNumId w:val="20"/>
  </w:num>
  <w:num w:numId="34" w16cid:durableId="1393193083">
    <w:abstractNumId w:val="14"/>
  </w:num>
  <w:num w:numId="35" w16cid:durableId="236524284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3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 w:val="false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A6AE1"/>
    <w:rsid w:val="00006F39"/>
    <w:rsid w:val="00011357"/>
    <w:rsid w:val="00013FD6"/>
    <w:rsid w:val="0001597C"/>
    <w:rsid w:val="000307A4"/>
    <w:rsid w:val="000504F7"/>
    <w:rsid w:val="00055111"/>
    <w:rsid w:val="0005791D"/>
    <w:rsid w:val="00065391"/>
    <w:rsid w:val="00074793"/>
    <w:rsid w:val="00081AEC"/>
    <w:rsid w:val="000A0679"/>
    <w:rsid w:val="000B07E5"/>
    <w:rsid w:val="000C55B3"/>
    <w:rsid w:val="000E01E3"/>
    <w:rsid w:val="001036A8"/>
    <w:rsid w:val="00124EC0"/>
    <w:rsid w:val="0012530C"/>
    <w:rsid w:val="00127780"/>
    <w:rsid w:val="00144BD1"/>
    <w:rsid w:val="001529AF"/>
    <w:rsid w:val="0017122B"/>
    <w:rsid w:val="00172807"/>
    <w:rsid w:val="001804F7"/>
    <w:rsid w:val="00180A3E"/>
    <w:rsid w:val="00192A52"/>
    <w:rsid w:val="001A29F5"/>
    <w:rsid w:val="001A58DF"/>
    <w:rsid w:val="001C3DA0"/>
    <w:rsid w:val="001C5547"/>
    <w:rsid w:val="001C68A9"/>
    <w:rsid w:val="001C78A7"/>
    <w:rsid w:val="001E562C"/>
    <w:rsid w:val="001F0363"/>
    <w:rsid w:val="00210543"/>
    <w:rsid w:val="00224F4F"/>
    <w:rsid w:val="00233FF3"/>
    <w:rsid w:val="00235AC4"/>
    <w:rsid w:val="00251FF7"/>
    <w:rsid w:val="002520D6"/>
    <w:rsid w:val="00257479"/>
    <w:rsid w:val="0027205E"/>
    <w:rsid w:val="00273DAF"/>
    <w:rsid w:val="00291F9C"/>
    <w:rsid w:val="002A0808"/>
    <w:rsid w:val="002B0BA8"/>
    <w:rsid w:val="002D10D1"/>
    <w:rsid w:val="002E0C6A"/>
    <w:rsid w:val="002E6DFB"/>
    <w:rsid w:val="002F244A"/>
    <w:rsid w:val="003113B7"/>
    <w:rsid w:val="00312AB1"/>
    <w:rsid w:val="00312EF9"/>
    <w:rsid w:val="0031380D"/>
    <w:rsid w:val="003153F5"/>
    <w:rsid w:val="00315926"/>
    <w:rsid w:val="00317B0A"/>
    <w:rsid w:val="00317E10"/>
    <w:rsid w:val="0032088C"/>
    <w:rsid w:val="00322565"/>
    <w:rsid w:val="00333B31"/>
    <w:rsid w:val="00336FC2"/>
    <w:rsid w:val="0035307D"/>
    <w:rsid w:val="003548B3"/>
    <w:rsid w:val="0036369F"/>
    <w:rsid w:val="003909F6"/>
    <w:rsid w:val="003A0CD1"/>
    <w:rsid w:val="003A0EDC"/>
    <w:rsid w:val="003B0F44"/>
    <w:rsid w:val="003E1DC3"/>
    <w:rsid w:val="003E765D"/>
    <w:rsid w:val="003F4D8B"/>
    <w:rsid w:val="0041083D"/>
    <w:rsid w:val="00436D21"/>
    <w:rsid w:val="00457C7B"/>
    <w:rsid w:val="00464194"/>
    <w:rsid w:val="004654A7"/>
    <w:rsid w:val="00472F28"/>
    <w:rsid w:val="00473E6F"/>
    <w:rsid w:val="00484378"/>
    <w:rsid w:val="00495FB2"/>
    <w:rsid w:val="004A6733"/>
    <w:rsid w:val="004A7BBA"/>
    <w:rsid w:val="004B14F6"/>
    <w:rsid w:val="004C1239"/>
    <w:rsid w:val="004C676C"/>
    <w:rsid w:val="004C7FA3"/>
    <w:rsid w:val="004F1CB9"/>
    <w:rsid w:val="004F40A2"/>
    <w:rsid w:val="005047E5"/>
    <w:rsid w:val="00505726"/>
    <w:rsid w:val="0051388E"/>
    <w:rsid w:val="0052363B"/>
    <w:rsid w:val="00524B95"/>
    <w:rsid w:val="00545B79"/>
    <w:rsid w:val="00557AE7"/>
    <w:rsid w:val="005734D5"/>
    <w:rsid w:val="005942A2"/>
    <w:rsid w:val="0059456A"/>
    <w:rsid w:val="00596E68"/>
    <w:rsid w:val="0059760C"/>
    <w:rsid w:val="00597DE3"/>
    <w:rsid w:val="005A6AE1"/>
    <w:rsid w:val="005B18CF"/>
    <w:rsid w:val="005B59A7"/>
    <w:rsid w:val="005D1D31"/>
    <w:rsid w:val="005F0B87"/>
    <w:rsid w:val="005F5ED9"/>
    <w:rsid w:val="0061583A"/>
    <w:rsid w:val="00621BB0"/>
    <w:rsid w:val="00624128"/>
    <w:rsid w:val="00626B62"/>
    <w:rsid w:val="00626C42"/>
    <w:rsid w:val="00633D1E"/>
    <w:rsid w:val="00653A92"/>
    <w:rsid w:val="006622AD"/>
    <w:rsid w:val="00672E68"/>
    <w:rsid w:val="006949AD"/>
    <w:rsid w:val="00696596"/>
    <w:rsid w:val="006C6190"/>
    <w:rsid w:val="006C6A1A"/>
    <w:rsid w:val="006E76B7"/>
    <w:rsid w:val="006F028E"/>
    <w:rsid w:val="006F680D"/>
    <w:rsid w:val="006F7580"/>
    <w:rsid w:val="00700292"/>
    <w:rsid w:val="00701668"/>
    <w:rsid w:val="0070232A"/>
    <w:rsid w:val="00704C0F"/>
    <w:rsid w:val="00726903"/>
    <w:rsid w:val="007376FA"/>
    <w:rsid w:val="0074110A"/>
    <w:rsid w:val="0079369A"/>
    <w:rsid w:val="007A2F0A"/>
    <w:rsid w:val="007B0087"/>
    <w:rsid w:val="007B0C12"/>
    <w:rsid w:val="007B5154"/>
    <w:rsid w:val="007C15BB"/>
    <w:rsid w:val="007C2F78"/>
    <w:rsid w:val="007C4192"/>
    <w:rsid w:val="007D1FA8"/>
    <w:rsid w:val="007E2139"/>
    <w:rsid w:val="0081066C"/>
    <w:rsid w:val="008119B8"/>
    <w:rsid w:val="0081605B"/>
    <w:rsid w:val="0082564D"/>
    <w:rsid w:val="00827D49"/>
    <w:rsid w:val="00847570"/>
    <w:rsid w:val="00847C8A"/>
    <w:rsid w:val="008872A2"/>
    <w:rsid w:val="00891AA8"/>
    <w:rsid w:val="008943B0"/>
    <w:rsid w:val="008A44C0"/>
    <w:rsid w:val="008C025A"/>
    <w:rsid w:val="008C259C"/>
    <w:rsid w:val="008C42F2"/>
    <w:rsid w:val="008D5FC0"/>
    <w:rsid w:val="00911A47"/>
    <w:rsid w:val="00922891"/>
    <w:rsid w:val="00937E89"/>
    <w:rsid w:val="0094704D"/>
    <w:rsid w:val="00953277"/>
    <w:rsid w:val="009617B2"/>
    <w:rsid w:val="00973BEA"/>
    <w:rsid w:val="00975115"/>
    <w:rsid w:val="0099406A"/>
    <w:rsid w:val="009B529B"/>
    <w:rsid w:val="009D0A7D"/>
    <w:rsid w:val="009D3B62"/>
    <w:rsid w:val="009E0BB5"/>
    <w:rsid w:val="009E0E76"/>
    <w:rsid w:val="009E2832"/>
    <w:rsid w:val="009F79DE"/>
    <w:rsid w:val="00A12042"/>
    <w:rsid w:val="00A12262"/>
    <w:rsid w:val="00A1533C"/>
    <w:rsid w:val="00A25002"/>
    <w:rsid w:val="00A33EB3"/>
    <w:rsid w:val="00A3466D"/>
    <w:rsid w:val="00A47EAE"/>
    <w:rsid w:val="00A5270A"/>
    <w:rsid w:val="00A63F7A"/>
    <w:rsid w:val="00A67A46"/>
    <w:rsid w:val="00A766E6"/>
    <w:rsid w:val="00A81FB7"/>
    <w:rsid w:val="00A9561E"/>
    <w:rsid w:val="00AA75D8"/>
    <w:rsid w:val="00AB6BB8"/>
    <w:rsid w:val="00AD0F73"/>
    <w:rsid w:val="00AD18F5"/>
    <w:rsid w:val="00AD67EA"/>
    <w:rsid w:val="00AE7B38"/>
    <w:rsid w:val="00AF27C2"/>
    <w:rsid w:val="00B02FEB"/>
    <w:rsid w:val="00B112AC"/>
    <w:rsid w:val="00B1383E"/>
    <w:rsid w:val="00B37760"/>
    <w:rsid w:val="00B40EEE"/>
    <w:rsid w:val="00B41822"/>
    <w:rsid w:val="00B557D7"/>
    <w:rsid w:val="00B60445"/>
    <w:rsid w:val="00B72682"/>
    <w:rsid w:val="00B728B4"/>
    <w:rsid w:val="00B80014"/>
    <w:rsid w:val="00B847C7"/>
    <w:rsid w:val="00B90DD2"/>
    <w:rsid w:val="00B95840"/>
    <w:rsid w:val="00BA5D0D"/>
    <w:rsid w:val="00BB36B6"/>
    <w:rsid w:val="00BD5EB2"/>
    <w:rsid w:val="00BD68B6"/>
    <w:rsid w:val="00BD6EAB"/>
    <w:rsid w:val="00BE6D7D"/>
    <w:rsid w:val="00C045A3"/>
    <w:rsid w:val="00C13556"/>
    <w:rsid w:val="00C16203"/>
    <w:rsid w:val="00C2509B"/>
    <w:rsid w:val="00C3311F"/>
    <w:rsid w:val="00C37E32"/>
    <w:rsid w:val="00C51BCA"/>
    <w:rsid w:val="00C524FC"/>
    <w:rsid w:val="00C74049"/>
    <w:rsid w:val="00C8719E"/>
    <w:rsid w:val="00C9394D"/>
    <w:rsid w:val="00C93D9A"/>
    <w:rsid w:val="00C9436A"/>
    <w:rsid w:val="00CA14DD"/>
    <w:rsid w:val="00CB1FB1"/>
    <w:rsid w:val="00CB4A2B"/>
    <w:rsid w:val="00CB7C9C"/>
    <w:rsid w:val="00CC4228"/>
    <w:rsid w:val="00CD2DE4"/>
    <w:rsid w:val="00CD7E84"/>
    <w:rsid w:val="00CE3B0D"/>
    <w:rsid w:val="00D074D0"/>
    <w:rsid w:val="00D246E4"/>
    <w:rsid w:val="00D41850"/>
    <w:rsid w:val="00D42BD8"/>
    <w:rsid w:val="00D6457F"/>
    <w:rsid w:val="00D70E6D"/>
    <w:rsid w:val="00DA37B7"/>
    <w:rsid w:val="00DB3E52"/>
    <w:rsid w:val="00DB53B7"/>
    <w:rsid w:val="00DC132C"/>
    <w:rsid w:val="00DE31B0"/>
    <w:rsid w:val="00DE48EC"/>
    <w:rsid w:val="00E0521D"/>
    <w:rsid w:val="00E17AD2"/>
    <w:rsid w:val="00E21062"/>
    <w:rsid w:val="00E316D4"/>
    <w:rsid w:val="00E341C6"/>
    <w:rsid w:val="00E47E23"/>
    <w:rsid w:val="00E72FBF"/>
    <w:rsid w:val="00E77D44"/>
    <w:rsid w:val="00E81E36"/>
    <w:rsid w:val="00E83C3C"/>
    <w:rsid w:val="00E84910"/>
    <w:rsid w:val="00E8703C"/>
    <w:rsid w:val="00EA70C6"/>
    <w:rsid w:val="00EB1A83"/>
    <w:rsid w:val="00EB2A0A"/>
    <w:rsid w:val="00EB2D89"/>
    <w:rsid w:val="00EB33A9"/>
    <w:rsid w:val="00ED4213"/>
    <w:rsid w:val="00F14959"/>
    <w:rsid w:val="00F2260C"/>
    <w:rsid w:val="00F22972"/>
    <w:rsid w:val="00F32625"/>
    <w:rsid w:val="00F3313E"/>
    <w:rsid w:val="00F42726"/>
    <w:rsid w:val="00F4300D"/>
    <w:rsid w:val="00F46E4A"/>
    <w:rsid w:val="00F530E3"/>
    <w:rsid w:val="00F76762"/>
    <w:rsid w:val="00F81D7A"/>
    <w:rsid w:val="00F87B69"/>
    <w:rsid w:val="00F92C38"/>
    <w:rsid w:val="00F933EB"/>
    <w:rsid w:val="00F950C1"/>
    <w:rsid w:val="00F9647C"/>
    <w:rsid w:val="00F97279"/>
    <w:rsid w:val="00FA198B"/>
    <w:rsid w:val="00FE4E7E"/>
    <w:rsid w:val="00FF5D50"/>
    <w:rsid w:val="01B45481"/>
    <w:rsid w:val="01D17BF4"/>
    <w:rsid w:val="025C9E91"/>
    <w:rsid w:val="02864578"/>
    <w:rsid w:val="0296AA7A"/>
    <w:rsid w:val="031A1BEA"/>
    <w:rsid w:val="0344CBDD"/>
    <w:rsid w:val="03921669"/>
    <w:rsid w:val="0402A447"/>
    <w:rsid w:val="085884A8"/>
    <w:rsid w:val="08818729"/>
    <w:rsid w:val="0971F590"/>
    <w:rsid w:val="0A8CBEF2"/>
    <w:rsid w:val="0B4AAB6C"/>
    <w:rsid w:val="0B58ACEF"/>
    <w:rsid w:val="0C1D0C17"/>
    <w:rsid w:val="0CE78D77"/>
    <w:rsid w:val="0E4DD3C4"/>
    <w:rsid w:val="129C28D6"/>
    <w:rsid w:val="132C4B01"/>
    <w:rsid w:val="139F29E3"/>
    <w:rsid w:val="139F469F"/>
    <w:rsid w:val="155C5E30"/>
    <w:rsid w:val="1733CC02"/>
    <w:rsid w:val="17F038D5"/>
    <w:rsid w:val="1A153606"/>
    <w:rsid w:val="1C324F13"/>
    <w:rsid w:val="1C5DA511"/>
    <w:rsid w:val="1CABC644"/>
    <w:rsid w:val="1D0F9E75"/>
    <w:rsid w:val="1D130A98"/>
    <w:rsid w:val="20C78B5A"/>
    <w:rsid w:val="2315C0B6"/>
    <w:rsid w:val="23A128B3"/>
    <w:rsid w:val="23B673AE"/>
    <w:rsid w:val="23D14971"/>
    <w:rsid w:val="26AA134E"/>
    <w:rsid w:val="277F7203"/>
    <w:rsid w:val="27904048"/>
    <w:rsid w:val="289CF169"/>
    <w:rsid w:val="29A887E8"/>
    <w:rsid w:val="2A1AA320"/>
    <w:rsid w:val="2B528536"/>
    <w:rsid w:val="2B94D893"/>
    <w:rsid w:val="2D393114"/>
    <w:rsid w:val="2DC70E60"/>
    <w:rsid w:val="2E1FD50C"/>
    <w:rsid w:val="2E255F70"/>
    <w:rsid w:val="2E2B12F3"/>
    <w:rsid w:val="30CF5DBD"/>
    <w:rsid w:val="30F28079"/>
    <w:rsid w:val="3113D84B"/>
    <w:rsid w:val="323B2806"/>
    <w:rsid w:val="338E078D"/>
    <w:rsid w:val="34B71F82"/>
    <w:rsid w:val="3874CFCD"/>
    <w:rsid w:val="38876441"/>
    <w:rsid w:val="3A297283"/>
    <w:rsid w:val="3A85FE49"/>
    <w:rsid w:val="3C4495F5"/>
    <w:rsid w:val="3F134AEB"/>
    <w:rsid w:val="3F1CB0EC"/>
    <w:rsid w:val="4061186C"/>
    <w:rsid w:val="40E76131"/>
    <w:rsid w:val="410A775A"/>
    <w:rsid w:val="4220E2FE"/>
    <w:rsid w:val="42DA41F2"/>
    <w:rsid w:val="437D4F02"/>
    <w:rsid w:val="4475AD58"/>
    <w:rsid w:val="45104213"/>
    <w:rsid w:val="45C601B1"/>
    <w:rsid w:val="4664BF71"/>
    <w:rsid w:val="47B76AFF"/>
    <w:rsid w:val="482C7964"/>
    <w:rsid w:val="4877DC9D"/>
    <w:rsid w:val="4956D2DC"/>
    <w:rsid w:val="49659330"/>
    <w:rsid w:val="49A34D74"/>
    <w:rsid w:val="49ACFAF3"/>
    <w:rsid w:val="4CC6359A"/>
    <w:rsid w:val="4D19EFCC"/>
    <w:rsid w:val="4D661232"/>
    <w:rsid w:val="4D77F2B8"/>
    <w:rsid w:val="4D8B89DD"/>
    <w:rsid w:val="4FC006AF"/>
    <w:rsid w:val="502F2B72"/>
    <w:rsid w:val="50986350"/>
    <w:rsid w:val="51643403"/>
    <w:rsid w:val="518260F9"/>
    <w:rsid w:val="53384719"/>
    <w:rsid w:val="538D0CAE"/>
    <w:rsid w:val="53D80544"/>
    <w:rsid w:val="542D4F49"/>
    <w:rsid w:val="5491CBF8"/>
    <w:rsid w:val="54A76CA7"/>
    <w:rsid w:val="54D27075"/>
    <w:rsid w:val="5519CE67"/>
    <w:rsid w:val="555627A5"/>
    <w:rsid w:val="5694ACD7"/>
    <w:rsid w:val="56D1904C"/>
    <w:rsid w:val="57A7B95B"/>
    <w:rsid w:val="58F4C53D"/>
    <w:rsid w:val="590AE428"/>
    <w:rsid w:val="5A2DB873"/>
    <w:rsid w:val="5AB92D5B"/>
    <w:rsid w:val="5CE3D7AA"/>
    <w:rsid w:val="5D361486"/>
    <w:rsid w:val="5D9E0F8F"/>
    <w:rsid w:val="5E23D620"/>
    <w:rsid w:val="608C9A76"/>
    <w:rsid w:val="62D49C58"/>
    <w:rsid w:val="648E4CB8"/>
    <w:rsid w:val="64AA5FB3"/>
    <w:rsid w:val="64C674C7"/>
    <w:rsid w:val="6633D549"/>
    <w:rsid w:val="668A821B"/>
    <w:rsid w:val="66E84B83"/>
    <w:rsid w:val="68021783"/>
    <w:rsid w:val="6878DC9E"/>
    <w:rsid w:val="699F6B94"/>
    <w:rsid w:val="6C166FD0"/>
    <w:rsid w:val="6C16EA13"/>
    <w:rsid w:val="6D0EBE6D"/>
    <w:rsid w:val="6F722F84"/>
    <w:rsid w:val="711405D2"/>
    <w:rsid w:val="716BD665"/>
    <w:rsid w:val="721C9D05"/>
    <w:rsid w:val="72AF546C"/>
    <w:rsid w:val="730E6D63"/>
    <w:rsid w:val="73A161EA"/>
    <w:rsid w:val="73E59DED"/>
    <w:rsid w:val="754E5DA7"/>
    <w:rsid w:val="75E4DC29"/>
    <w:rsid w:val="76D7AB72"/>
    <w:rsid w:val="77649C6F"/>
    <w:rsid w:val="7A45ADBA"/>
    <w:rsid w:val="7B784F36"/>
    <w:rsid w:val="7EF83E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F223569"/>
  <w15:docId w15:val="{F4B7E5AB-3EE5-42B5-A43F-412E8053D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hAnsi="Times New Roman" w:eastAsia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548B3"/>
    <w:pPr>
      <w:suppressAutoHyphens/>
    </w:pPr>
    <w:rPr>
      <w:lang w:eastAsia="zh-CN"/>
    </w:rPr>
  </w:style>
  <w:style w:type="paragraph" w:styleId="Ttulo1">
    <w:name w:val="heading 1"/>
    <w:basedOn w:val="Normal"/>
    <w:next w:val="Normal"/>
    <w:qFormat/>
    <w:rsid w:val="003548B3"/>
    <w:pPr>
      <w:keepNext/>
      <w:tabs>
        <w:tab w:val="num" w:pos="0"/>
      </w:tabs>
      <w:outlineLvl w:val="0"/>
    </w:pPr>
    <w:rPr>
      <w:sz w:val="36"/>
      <w:szCs w:val="36"/>
      <w:u w:val="single"/>
    </w:rPr>
  </w:style>
  <w:style w:type="paragraph" w:styleId="Ttulo2">
    <w:name w:val="heading 2"/>
    <w:basedOn w:val="Normal"/>
    <w:next w:val="Normal"/>
    <w:qFormat/>
    <w:rsid w:val="003548B3"/>
    <w:pPr>
      <w:keepNext/>
      <w:tabs>
        <w:tab w:val="num" w:pos="0"/>
      </w:tabs>
      <w:outlineLvl w:val="1"/>
    </w:pPr>
    <w:rPr>
      <w:b/>
      <w:bCs/>
      <w:smallCaps/>
      <w:sz w:val="36"/>
      <w:szCs w:val="36"/>
      <w:u w:val="single"/>
    </w:rPr>
  </w:style>
  <w:style w:type="paragraph" w:styleId="Ttulo3">
    <w:name w:val="heading 3"/>
    <w:basedOn w:val="Normal"/>
    <w:next w:val="Normal"/>
    <w:qFormat/>
    <w:rsid w:val="003548B3"/>
    <w:pPr>
      <w:keepNext/>
      <w:tabs>
        <w:tab w:val="num" w:pos="720"/>
      </w:tabs>
      <w:ind w:left="720" w:hanging="432"/>
      <w:outlineLvl w:val="2"/>
    </w:pPr>
    <w:rPr>
      <w:b/>
      <w:bCs/>
      <w:sz w:val="40"/>
      <w:szCs w:val="40"/>
    </w:rPr>
  </w:style>
  <w:style w:type="paragraph" w:styleId="Ttulo4">
    <w:name w:val="heading 4"/>
    <w:basedOn w:val="Normal"/>
    <w:next w:val="Normal"/>
    <w:qFormat/>
    <w:rsid w:val="003548B3"/>
    <w:pPr>
      <w:keepNext/>
      <w:tabs>
        <w:tab w:val="num" w:pos="864"/>
      </w:tabs>
      <w:ind w:left="864" w:hanging="144"/>
      <w:outlineLvl w:val="3"/>
    </w:pPr>
    <w:rPr>
      <w:b/>
      <w:bCs/>
      <w:smallCaps/>
      <w:sz w:val="52"/>
      <w:szCs w:val="52"/>
    </w:rPr>
  </w:style>
  <w:style w:type="paragraph" w:styleId="Ttulo5">
    <w:name w:val="heading 5"/>
    <w:basedOn w:val="Normal"/>
    <w:next w:val="Normal"/>
    <w:qFormat/>
    <w:rsid w:val="003548B3"/>
    <w:pPr>
      <w:keepNext/>
      <w:tabs>
        <w:tab w:val="num" w:pos="1008"/>
      </w:tabs>
      <w:ind w:left="1008" w:hanging="432"/>
      <w:outlineLvl w:val="4"/>
    </w:pPr>
    <w:rPr>
      <w:rFonts w:ascii="Arial" w:hAnsi="Arial" w:cs="Arial"/>
      <w:sz w:val="24"/>
      <w:szCs w:val="24"/>
      <w:lang w:val="pt-PT"/>
    </w:rPr>
  </w:style>
  <w:style w:type="paragraph" w:styleId="Ttulo6">
    <w:name w:val="heading 6"/>
    <w:basedOn w:val="Normal"/>
    <w:next w:val="Normal"/>
    <w:qFormat/>
    <w:rsid w:val="003548B3"/>
    <w:pPr>
      <w:keepNext/>
      <w:tabs>
        <w:tab w:val="num" w:pos="1152"/>
      </w:tabs>
      <w:ind w:left="1152" w:hanging="432"/>
      <w:outlineLvl w:val="5"/>
    </w:pPr>
    <w:rPr>
      <w:rFonts w:ascii="Souvenir Lt BT" w:hAnsi="Souvenir Lt BT" w:cs="Souvenir Lt BT"/>
      <w:sz w:val="24"/>
      <w:szCs w:val="24"/>
    </w:rPr>
  </w:style>
  <w:style w:type="paragraph" w:styleId="Ttulo7">
    <w:name w:val="heading 7"/>
    <w:basedOn w:val="Normal"/>
    <w:next w:val="Normal"/>
    <w:qFormat/>
    <w:rsid w:val="003548B3"/>
    <w:pPr>
      <w:keepNext/>
      <w:pBdr>
        <w:top w:val="single" w:color="000000" w:sz="4" w:space="1"/>
        <w:left w:val="none" w:color="000000" w:sz="0" w:space="0"/>
        <w:bottom w:val="none" w:color="000000" w:sz="0" w:space="0"/>
        <w:right w:val="none" w:color="000000" w:sz="0" w:space="0"/>
      </w:pBdr>
      <w:tabs>
        <w:tab w:val="num" w:pos="1296"/>
      </w:tabs>
      <w:ind w:left="1296" w:hanging="288"/>
      <w:jc w:val="both"/>
      <w:outlineLvl w:val="6"/>
    </w:pPr>
    <w:rPr>
      <w:rFonts w:ascii="Futura Lt BT" w:hAnsi="Futura Lt BT" w:cs="Futura Lt BT"/>
      <w:b/>
      <w:bCs/>
      <w:color w:val="000000"/>
      <w:u w:val="single"/>
    </w:rPr>
  </w:style>
  <w:style w:type="paragraph" w:styleId="Ttulo8">
    <w:name w:val="heading 8"/>
    <w:basedOn w:val="Normal"/>
    <w:next w:val="Normal"/>
    <w:qFormat/>
    <w:rsid w:val="003548B3"/>
    <w:pPr>
      <w:keepNext/>
      <w:tabs>
        <w:tab w:val="num" w:pos="1440"/>
      </w:tabs>
      <w:ind w:left="1440" w:hanging="432"/>
      <w:outlineLvl w:val="7"/>
    </w:pPr>
    <w:rPr>
      <w:rFonts w:ascii="Arial" w:hAnsi="Arial" w:cs="Arial"/>
      <w:b/>
      <w:bCs/>
      <w:smallCaps/>
    </w:rPr>
  </w:style>
  <w:style w:type="paragraph" w:styleId="Ttulo9">
    <w:name w:val="heading 9"/>
    <w:basedOn w:val="Normal"/>
    <w:next w:val="Normal"/>
    <w:qFormat/>
    <w:rsid w:val="003548B3"/>
    <w:pPr>
      <w:keepNext/>
      <w:tabs>
        <w:tab w:val="num" w:pos="1584"/>
      </w:tabs>
      <w:spacing w:after="60" w:line="360" w:lineRule="auto"/>
      <w:ind w:left="1584" w:hanging="144"/>
      <w:jc w:val="both"/>
      <w:outlineLvl w:val="8"/>
    </w:pPr>
    <w:rPr>
      <w:rFonts w:ascii="Futura Lt BT" w:hAnsi="Futura Lt BT" w:cs="Futura Lt BT"/>
      <w:b/>
      <w:bCs/>
      <w:color w:val="000000"/>
      <w:sz w:val="18"/>
      <w:szCs w:val="18"/>
      <w:lang w:val="pt-PT"/>
    </w:rPr>
  </w:style>
  <w:style w:type="character" w:styleId="Fontepargpadro" w:default="1">
    <w:name w:val="Default Paragraph Font"/>
    <w:uiPriority w:val="1"/>
    <w:semiHidden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character" w:styleId="WW8Num1z0" w:customStyle="1">
    <w:name w:val="WW8Num1z0"/>
    <w:rsid w:val="003548B3"/>
  </w:style>
  <w:style w:type="character" w:styleId="WW8Num1z1" w:customStyle="1">
    <w:name w:val="WW8Num1z1"/>
    <w:rsid w:val="003548B3"/>
  </w:style>
  <w:style w:type="character" w:styleId="WW8Num1z2" w:customStyle="1">
    <w:name w:val="WW8Num1z2"/>
    <w:rsid w:val="003548B3"/>
  </w:style>
  <w:style w:type="character" w:styleId="WW8Num1z3" w:customStyle="1">
    <w:name w:val="WW8Num1z3"/>
    <w:rsid w:val="003548B3"/>
  </w:style>
  <w:style w:type="character" w:styleId="WW8Num1z4" w:customStyle="1">
    <w:name w:val="WW8Num1z4"/>
    <w:rsid w:val="003548B3"/>
  </w:style>
  <w:style w:type="character" w:styleId="WW8Num1z5" w:customStyle="1">
    <w:name w:val="WW8Num1z5"/>
    <w:rsid w:val="003548B3"/>
  </w:style>
  <w:style w:type="character" w:styleId="WW8Num1z6" w:customStyle="1">
    <w:name w:val="WW8Num1z6"/>
    <w:rsid w:val="003548B3"/>
  </w:style>
  <w:style w:type="character" w:styleId="WW8Num1z7" w:customStyle="1">
    <w:name w:val="WW8Num1z7"/>
    <w:rsid w:val="003548B3"/>
  </w:style>
  <w:style w:type="character" w:styleId="WW8Num1z8" w:customStyle="1">
    <w:name w:val="WW8Num1z8"/>
    <w:rsid w:val="003548B3"/>
  </w:style>
  <w:style w:type="character" w:styleId="WW8Num2z0" w:customStyle="1">
    <w:name w:val="WW8Num2z0"/>
    <w:rsid w:val="003548B3"/>
  </w:style>
  <w:style w:type="character" w:styleId="WW8Num3z0" w:customStyle="1">
    <w:name w:val="WW8Num3z0"/>
    <w:rsid w:val="003548B3"/>
  </w:style>
  <w:style w:type="character" w:styleId="WW8Num4z0" w:customStyle="1">
    <w:name w:val="WW8Num4z0"/>
    <w:rsid w:val="003548B3"/>
  </w:style>
  <w:style w:type="character" w:styleId="WW8Num5z0" w:customStyle="1">
    <w:name w:val="WW8Num5z0"/>
    <w:rsid w:val="003548B3"/>
  </w:style>
  <w:style w:type="character" w:styleId="WW8Num6z0" w:customStyle="1">
    <w:name w:val="WW8Num6z0"/>
    <w:rsid w:val="003548B3"/>
  </w:style>
  <w:style w:type="character" w:styleId="WW8Num7z0" w:customStyle="1">
    <w:name w:val="WW8Num7z0"/>
    <w:rsid w:val="003548B3"/>
  </w:style>
  <w:style w:type="character" w:styleId="WW8Num8z0" w:customStyle="1">
    <w:name w:val="WW8Num8z0"/>
    <w:rsid w:val="003548B3"/>
  </w:style>
  <w:style w:type="character" w:styleId="WW8Num9z0" w:customStyle="1">
    <w:name w:val="WW8Num9z0"/>
    <w:rsid w:val="003548B3"/>
  </w:style>
  <w:style w:type="character" w:styleId="WW8Num10z0" w:customStyle="1">
    <w:name w:val="WW8Num10z0"/>
    <w:rsid w:val="003548B3"/>
  </w:style>
  <w:style w:type="character" w:styleId="WW8Num11z0" w:customStyle="1">
    <w:name w:val="WW8Num11z0"/>
    <w:rsid w:val="003548B3"/>
  </w:style>
  <w:style w:type="character" w:styleId="WW8Num12z0" w:customStyle="1">
    <w:name w:val="WW8Num12z0"/>
    <w:rsid w:val="003548B3"/>
    <w:rPr>
      <w:rFonts w:hint="default"/>
    </w:rPr>
  </w:style>
  <w:style w:type="character" w:styleId="WW8Num12z1" w:customStyle="1">
    <w:name w:val="WW8Num12z1"/>
    <w:rsid w:val="003548B3"/>
  </w:style>
  <w:style w:type="character" w:styleId="WW8Num12z2" w:customStyle="1">
    <w:name w:val="WW8Num12z2"/>
    <w:rsid w:val="003548B3"/>
  </w:style>
  <w:style w:type="character" w:styleId="WW8Num12z3" w:customStyle="1">
    <w:name w:val="WW8Num12z3"/>
    <w:rsid w:val="003548B3"/>
  </w:style>
  <w:style w:type="character" w:styleId="WW8Num12z4" w:customStyle="1">
    <w:name w:val="WW8Num12z4"/>
    <w:rsid w:val="003548B3"/>
  </w:style>
  <w:style w:type="character" w:styleId="WW8Num12z5" w:customStyle="1">
    <w:name w:val="WW8Num12z5"/>
    <w:rsid w:val="003548B3"/>
  </w:style>
  <w:style w:type="character" w:styleId="WW8Num12z6" w:customStyle="1">
    <w:name w:val="WW8Num12z6"/>
    <w:rsid w:val="003548B3"/>
  </w:style>
  <w:style w:type="character" w:styleId="WW8Num12z7" w:customStyle="1">
    <w:name w:val="WW8Num12z7"/>
    <w:rsid w:val="003548B3"/>
  </w:style>
  <w:style w:type="character" w:styleId="WW8Num12z8" w:customStyle="1">
    <w:name w:val="WW8Num12z8"/>
    <w:rsid w:val="003548B3"/>
  </w:style>
  <w:style w:type="character" w:styleId="WW8Num13z0" w:customStyle="1">
    <w:name w:val="WW8Num13z0"/>
    <w:rsid w:val="003548B3"/>
    <w:rPr>
      <w:rFonts w:hint="default"/>
    </w:rPr>
  </w:style>
  <w:style w:type="character" w:styleId="WW8Num13z1" w:customStyle="1">
    <w:name w:val="WW8Num13z1"/>
    <w:rsid w:val="003548B3"/>
  </w:style>
  <w:style w:type="character" w:styleId="WW8Num13z2" w:customStyle="1">
    <w:name w:val="WW8Num13z2"/>
    <w:rsid w:val="003548B3"/>
  </w:style>
  <w:style w:type="character" w:styleId="WW8Num13z3" w:customStyle="1">
    <w:name w:val="WW8Num13z3"/>
    <w:rsid w:val="003548B3"/>
  </w:style>
  <w:style w:type="character" w:styleId="WW8Num13z4" w:customStyle="1">
    <w:name w:val="WW8Num13z4"/>
    <w:rsid w:val="003548B3"/>
  </w:style>
  <w:style w:type="character" w:styleId="WW8Num13z5" w:customStyle="1">
    <w:name w:val="WW8Num13z5"/>
    <w:rsid w:val="003548B3"/>
  </w:style>
  <w:style w:type="character" w:styleId="WW8Num13z6" w:customStyle="1">
    <w:name w:val="WW8Num13z6"/>
    <w:rsid w:val="003548B3"/>
  </w:style>
  <w:style w:type="character" w:styleId="WW8Num13z7" w:customStyle="1">
    <w:name w:val="WW8Num13z7"/>
    <w:rsid w:val="003548B3"/>
  </w:style>
  <w:style w:type="character" w:styleId="WW8Num13z8" w:customStyle="1">
    <w:name w:val="WW8Num13z8"/>
    <w:rsid w:val="003548B3"/>
  </w:style>
  <w:style w:type="character" w:styleId="WW8Num14z0" w:customStyle="1">
    <w:name w:val="WW8Num14z0"/>
    <w:rsid w:val="003548B3"/>
    <w:rPr>
      <w:rFonts w:hint="default" w:ascii="Tahoma" w:hAnsi="Tahoma" w:eastAsia="Microsoft YaHei" w:cs="Tahoma"/>
      <w:sz w:val="18"/>
      <w:szCs w:val="18"/>
    </w:rPr>
  </w:style>
  <w:style w:type="character" w:styleId="WW8Num14z1" w:customStyle="1">
    <w:name w:val="WW8Num14z1"/>
    <w:rsid w:val="003548B3"/>
  </w:style>
  <w:style w:type="character" w:styleId="WW8Num14z2" w:customStyle="1">
    <w:name w:val="WW8Num14z2"/>
    <w:rsid w:val="003548B3"/>
  </w:style>
  <w:style w:type="character" w:styleId="WW8Num14z3" w:customStyle="1">
    <w:name w:val="WW8Num14z3"/>
    <w:rsid w:val="003548B3"/>
  </w:style>
  <w:style w:type="character" w:styleId="WW8Num14z4" w:customStyle="1">
    <w:name w:val="WW8Num14z4"/>
    <w:rsid w:val="003548B3"/>
  </w:style>
  <w:style w:type="character" w:styleId="WW8Num14z5" w:customStyle="1">
    <w:name w:val="WW8Num14z5"/>
    <w:rsid w:val="003548B3"/>
  </w:style>
  <w:style w:type="character" w:styleId="WW8Num14z6" w:customStyle="1">
    <w:name w:val="WW8Num14z6"/>
    <w:rsid w:val="003548B3"/>
  </w:style>
  <w:style w:type="character" w:styleId="WW8Num14z7" w:customStyle="1">
    <w:name w:val="WW8Num14z7"/>
    <w:rsid w:val="003548B3"/>
  </w:style>
  <w:style w:type="character" w:styleId="WW8Num14z8" w:customStyle="1">
    <w:name w:val="WW8Num14z8"/>
    <w:rsid w:val="003548B3"/>
  </w:style>
  <w:style w:type="character" w:styleId="WW8Num15z0" w:customStyle="1">
    <w:name w:val="WW8Num15z0"/>
    <w:rsid w:val="003548B3"/>
    <w:rPr>
      <w:rFonts w:hint="default"/>
    </w:rPr>
  </w:style>
  <w:style w:type="character" w:styleId="WW8Num16z0" w:customStyle="1">
    <w:name w:val="WW8Num16z0"/>
    <w:rsid w:val="003548B3"/>
    <w:rPr>
      <w:rFonts w:hint="default"/>
    </w:rPr>
  </w:style>
  <w:style w:type="character" w:styleId="WW8Num17z0" w:customStyle="1">
    <w:name w:val="WW8Num17z0"/>
    <w:rsid w:val="003548B3"/>
    <w:rPr>
      <w:rFonts w:hint="default" w:ascii="Tahoma" w:hAnsi="Tahoma" w:eastAsia="Times New Roman" w:cs="Tahoma"/>
      <w:sz w:val="18"/>
      <w:szCs w:val="18"/>
    </w:rPr>
  </w:style>
  <w:style w:type="character" w:styleId="WW8Num18z0" w:customStyle="1">
    <w:name w:val="WW8Num18z0"/>
    <w:rsid w:val="003548B3"/>
    <w:rPr>
      <w:rFonts w:hint="default" w:ascii="Wingdings" w:hAnsi="Wingdings" w:eastAsia="Arial" w:cs="Arial"/>
      <w:sz w:val="18"/>
      <w:szCs w:val="18"/>
      <w:shd w:val="clear" w:color="auto" w:fill="FFFFFF"/>
    </w:rPr>
  </w:style>
  <w:style w:type="character" w:styleId="WW8Num18z1" w:customStyle="1">
    <w:name w:val="WW8Num18z1"/>
    <w:rsid w:val="003548B3"/>
    <w:rPr>
      <w:rFonts w:hint="default" w:ascii="Courier New" w:hAnsi="Courier New" w:cs="Courier New"/>
    </w:rPr>
  </w:style>
  <w:style w:type="character" w:styleId="WW8Num18z2" w:customStyle="1">
    <w:name w:val="WW8Num18z2"/>
    <w:rsid w:val="003548B3"/>
    <w:rPr>
      <w:rFonts w:hint="default" w:ascii="Wingdings" w:hAnsi="Wingdings" w:cs="Wingdings"/>
    </w:rPr>
  </w:style>
  <w:style w:type="character" w:styleId="WW8Num18z3" w:customStyle="1">
    <w:name w:val="WW8Num18z3"/>
    <w:rsid w:val="003548B3"/>
    <w:rPr>
      <w:rFonts w:hint="default" w:ascii="Symbol" w:hAnsi="Symbol" w:cs="Symbol"/>
    </w:rPr>
  </w:style>
  <w:style w:type="character" w:styleId="WW8Num19z0" w:customStyle="1">
    <w:name w:val="WW8Num19z0"/>
    <w:rsid w:val="003548B3"/>
    <w:rPr>
      <w:rFonts w:hint="default" w:eastAsia="Tahoma" w:cs="Tahoma"/>
    </w:rPr>
  </w:style>
  <w:style w:type="character" w:styleId="WW8Num19z1" w:customStyle="1">
    <w:name w:val="WW8Num19z1"/>
    <w:rsid w:val="003548B3"/>
  </w:style>
  <w:style w:type="character" w:styleId="WW8Num19z2" w:customStyle="1">
    <w:name w:val="WW8Num19z2"/>
    <w:rsid w:val="003548B3"/>
  </w:style>
  <w:style w:type="character" w:styleId="WW8Num19z3" w:customStyle="1">
    <w:name w:val="WW8Num19z3"/>
    <w:rsid w:val="003548B3"/>
  </w:style>
  <w:style w:type="character" w:styleId="WW8Num19z4" w:customStyle="1">
    <w:name w:val="WW8Num19z4"/>
    <w:rsid w:val="003548B3"/>
  </w:style>
  <w:style w:type="character" w:styleId="WW8Num19z5" w:customStyle="1">
    <w:name w:val="WW8Num19z5"/>
    <w:rsid w:val="003548B3"/>
  </w:style>
  <w:style w:type="character" w:styleId="WW8Num19z6" w:customStyle="1">
    <w:name w:val="WW8Num19z6"/>
    <w:rsid w:val="003548B3"/>
  </w:style>
  <w:style w:type="character" w:styleId="WW8Num19z7" w:customStyle="1">
    <w:name w:val="WW8Num19z7"/>
    <w:rsid w:val="003548B3"/>
  </w:style>
  <w:style w:type="character" w:styleId="WW8Num19z8" w:customStyle="1">
    <w:name w:val="WW8Num19z8"/>
    <w:rsid w:val="003548B3"/>
  </w:style>
  <w:style w:type="character" w:styleId="WW8Num20z0" w:customStyle="1">
    <w:name w:val="WW8Num20z0"/>
    <w:rsid w:val="003548B3"/>
    <w:rPr>
      <w:rFonts w:hint="default"/>
    </w:rPr>
  </w:style>
  <w:style w:type="character" w:styleId="WW8Num20z1" w:customStyle="1">
    <w:name w:val="WW8Num20z1"/>
    <w:rsid w:val="003548B3"/>
  </w:style>
  <w:style w:type="character" w:styleId="WW8Num20z2" w:customStyle="1">
    <w:name w:val="WW8Num20z2"/>
    <w:rsid w:val="003548B3"/>
  </w:style>
  <w:style w:type="character" w:styleId="WW8Num20z3" w:customStyle="1">
    <w:name w:val="WW8Num20z3"/>
    <w:rsid w:val="003548B3"/>
  </w:style>
  <w:style w:type="character" w:styleId="WW8Num20z4" w:customStyle="1">
    <w:name w:val="WW8Num20z4"/>
    <w:rsid w:val="003548B3"/>
  </w:style>
  <w:style w:type="character" w:styleId="WW8Num20z5" w:customStyle="1">
    <w:name w:val="WW8Num20z5"/>
    <w:rsid w:val="003548B3"/>
  </w:style>
  <w:style w:type="character" w:styleId="WW8Num20z6" w:customStyle="1">
    <w:name w:val="WW8Num20z6"/>
    <w:rsid w:val="003548B3"/>
  </w:style>
  <w:style w:type="character" w:styleId="WW8Num20z7" w:customStyle="1">
    <w:name w:val="WW8Num20z7"/>
    <w:rsid w:val="003548B3"/>
  </w:style>
  <w:style w:type="character" w:styleId="WW8Num20z8" w:customStyle="1">
    <w:name w:val="WW8Num20z8"/>
    <w:rsid w:val="003548B3"/>
  </w:style>
  <w:style w:type="character" w:styleId="WW8Num21z0" w:customStyle="1">
    <w:name w:val="WW8Num21z0"/>
    <w:rsid w:val="003548B3"/>
    <w:rPr>
      <w:rFonts w:hint="default"/>
    </w:rPr>
  </w:style>
  <w:style w:type="character" w:styleId="WW8Num21z1" w:customStyle="1">
    <w:name w:val="WW8Num21z1"/>
    <w:rsid w:val="003548B3"/>
  </w:style>
  <w:style w:type="character" w:styleId="WW8Num21z2" w:customStyle="1">
    <w:name w:val="WW8Num21z2"/>
    <w:rsid w:val="003548B3"/>
  </w:style>
  <w:style w:type="character" w:styleId="WW8Num21z3" w:customStyle="1">
    <w:name w:val="WW8Num21z3"/>
    <w:rsid w:val="003548B3"/>
  </w:style>
  <w:style w:type="character" w:styleId="WW8Num21z4" w:customStyle="1">
    <w:name w:val="WW8Num21z4"/>
    <w:rsid w:val="003548B3"/>
  </w:style>
  <w:style w:type="character" w:styleId="WW8Num21z5" w:customStyle="1">
    <w:name w:val="WW8Num21z5"/>
    <w:rsid w:val="003548B3"/>
  </w:style>
  <w:style w:type="character" w:styleId="WW8Num21z6" w:customStyle="1">
    <w:name w:val="WW8Num21z6"/>
    <w:rsid w:val="003548B3"/>
  </w:style>
  <w:style w:type="character" w:styleId="WW8Num21z7" w:customStyle="1">
    <w:name w:val="WW8Num21z7"/>
    <w:rsid w:val="003548B3"/>
  </w:style>
  <w:style w:type="character" w:styleId="WW8Num21z8" w:customStyle="1">
    <w:name w:val="WW8Num21z8"/>
    <w:rsid w:val="003548B3"/>
  </w:style>
  <w:style w:type="character" w:styleId="WW8Num22z0" w:customStyle="1">
    <w:name w:val="WW8Num22z0"/>
    <w:rsid w:val="003548B3"/>
    <w:rPr>
      <w:rFonts w:hint="default" w:eastAsia="Arial"/>
      <w:b/>
      <w:color w:val="FFFFFF"/>
    </w:rPr>
  </w:style>
  <w:style w:type="character" w:styleId="WW8Num23z0" w:customStyle="1">
    <w:name w:val="WW8Num23z0"/>
    <w:rsid w:val="003548B3"/>
    <w:rPr>
      <w:rFonts w:hint="default" w:eastAsia="Microsoft YaHei"/>
    </w:rPr>
  </w:style>
  <w:style w:type="character" w:styleId="WW8Num23z1" w:customStyle="1">
    <w:name w:val="WW8Num23z1"/>
    <w:rsid w:val="003548B3"/>
  </w:style>
  <w:style w:type="character" w:styleId="WW8Num23z2" w:customStyle="1">
    <w:name w:val="WW8Num23z2"/>
    <w:rsid w:val="003548B3"/>
  </w:style>
  <w:style w:type="character" w:styleId="WW8Num23z3" w:customStyle="1">
    <w:name w:val="WW8Num23z3"/>
    <w:rsid w:val="003548B3"/>
  </w:style>
  <w:style w:type="character" w:styleId="WW8Num23z4" w:customStyle="1">
    <w:name w:val="WW8Num23z4"/>
    <w:rsid w:val="003548B3"/>
  </w:style>
  <w:style w:type="character" w:styleId="WW8Num23z5" w:customStyle="1">
    <w:name w:val="WW8Num23z5"/>
    <w:rsid w:val="003548B3"/>
  </w:style>
  <w:style w:type="character" w:styleId="WW8Num23z6" w:customStyle="1">
    <w:name w:val="WW8Num23z6"/>
    <w:rsid w:val="003548B3"/>
  </w:style>
  <w:style w:type="character" w:styleId="WW8Num23z7" w:customStyle="1">
    <w:name w:val="WW8Num23z7"/>
    <w:rsid w:val="003548B3"/>
  </w:style>
  <w:style w:type="character" w:styleId="WW8Num23z8" w:customStyle="1">
    <w:name w:val="WW8Num23z8"/>
    <w:rsid w:val="003548B3"/>
  </w:style>
  <w:style w:type="character" w:styleId="WW8Num24z0" w:customStyle="1">
    <w:name w:val="WW8Num24z0"/>
    <w:rsid w:val="003548B3"/>
    <w:rPr>
      <w:rFonts w:hint="default"/>
    </w:rPr>
  </w:style>
  <w:style w:type="character" w:styleId="WW8Num25z0" w:customStyle="1">
    <w:name w:val="WW8Num25z0"/>
    <w:rsid w:val="003548B3"/>
    <w:rPr>
      <w:rFonts w:ascii="Tahoma" w:hAnsi="Tahoma" w:eastAsia="Arial" w:cs="Tahoma"/>
      <w:sz w:val="18"/>
    </w:rPr>
  </w:style>
  <w:style w:type="character" w:styleId="WW8Num25z1" w:customStyle="1">
    <w:name w:val="WW8Num25z1"/>
    <w:rsid w:val="003548B3"/>
  </w:style>
  <w:style w:type="character" w:styleId="WW8Num25z2" w:customStyle="1">
    <w:name w:val="WW8Num25z2"/>
    <w:rsid w:val="003548B3"/>
  </w:style>
  <w:style w:type="character" w:styleId="WW8Num25z3" w:customStyle="1">
    <w:name w:val="WW8Num25z3"/>
    <w:rsid w:val="003548B3"/>
  </w:style>
  <w:style w:type="character" w:styleId="WW8Num25z4" w:customStyle="1">
    <w:name w:val="WW8Num25z4"/>
    <w:rsid w:val="003548B3"/>
  </w:style>
  <w:style w:type="character" w:styleId="WW8Num25z5" w:customStyle="1">
    <w:name w:val="WW8Num25z5"/>
    <w:rsid w:val="003548B3"/>
  </w:style>
  <w:style w:type="character" w:styleId="WW8Num25z6" w:customStyle="1">
    <w:name w:val="WW8Num25z6"/>
    <w:rsid w:val="003548B3"/>
  </w:style>
  <w:style w:type="character" w:styleId="WW8Num25z7" w:customStyle="1">
    <w:name w:val="WW8Num25z7"/>
    <w:rsid w:val="003548B3"/>
  </w:style>
  <w:style w:type="character" w:styleId="WW8Num25z8" w:customStyle="1">
    <w:name w:val="WW8Num25z8"/>
    <w:rsid w:val="003548B3"/>
  </w:style>
  <w:style w:type="character" w:styleId="WW8Num26z0" w:customStyle="1">
    <w:name w:val="WW8Num26z0"/>
    <w:rsid w:val="003548B3"/>
    <w:rPr>
      <w:rFonts w:hint="default" w:ascii="Tahoma" w:hAnsi="Tahoma" w:eastAsia="Microsoft YaHei" w:cs="Tahoma"/>
      <w:sz w:val="18"/>
      <w:szCs w:val="18"/>
    </w:rPr>
  </w:style>
  <w:style w:type="character" w:styleId="WW8Num26z1" w:customStyle="1">
    <w:name w:val="WW8Num26z1"/>
    <w:rsid w:val="003548B3"/>
  </w:style>
  <w:style w:type="character" w:styleId="WW8Num26z2" w:customStyle="1">
    <w:name w:val="WW8Num26z2"/>
    <w:rsid w:val="003548B3"/>
  </w:style>
  <w:style w:type="character" w:styleId="WW8Num26z3" w:customStyle="1">
    <w:name w:val="WW8Num26z3"/>
    <w:rsid w:val="003548B3"/>
  </w:style>
  <w:style w:type="character" w:styleId="WW8Num26z4" w:customStyle="1">
    <w:name w:val="WW8Num26z4"/>
    <w:rsid w:val="003548B3"/>
  </w:style>
  <w:style w:type="character" w:styleId="WW8Num26z5" w:customStyle="1">
    <w:name w:val="WW8Num26z5"/>
    <w:rsid w:val="003548B3"/>
  </w:style>
  <w:style w:type="character" w:styleId="WW8Num26z6" w:customStyle="1">
    <w:name w:val="WW8Num26z6"/>
    <w:rsid w:val="003548B3"/>
  </w:style>
  <w:style w:type="character" w:styleId="WW8Num26z7" w:customStyle="1">
    <w:name w:val="WW8Num26z7"/>
    <w:rsid w:val="003548B3"/>
  </w:style>
  <w:style w:type="character" w:styleId="WW8Num26z8" w:customStyle="1">
    <w:name w:val="WW8Num26z8"/>
    <w:rsid w:val="003548B3"/>
  </w:style>
  <w:style w:type="character" w:styleId="WW8Num27z0" w:customStyle="1">
    <w:name w:val="WW8Num27z0"/>
    <w:rsid w:val="003548B3"/>
    <w:rPr>
      <w:rFonts w:ascii="Tahoma" w:hAnsi="Tahoma" w:eastAsia="Arial" w:cs="Tahoma"/>
      <w:b w:val="0"/>
      <w:sz w:val="18"/>
      <w:szCs w:val="18"/>
    </w:rPr>
  </w:style>
  <w:style w:type="character" w:styleId="WW8Num27z1" w:customStyle="1">
    <w:name w:val="WW8Num27z1"/>
    <w:rsid w:val="003548B3"/>
  </w:style>
  <w:style w:type="character" w:styleId="WW8Num27z2" w:customStyle="1">
    <w:name w:val="WW8Num27z2"/>
    <w:rsid w:val="003548B3"/>
  </w:style>
  <w:style w:type="character" w:styleId="WW8Num27z3" w:customStyle="1">
    <w:name w:val="WW8Num27z3"/>
    <w:rsid w:val="003548B3"/>
  </w:style>
  <w:style w:type="character" w:styleId="WW8Num27z4" w:customStyle="1">
    <w:name w:val="WW8Num27z4"/>
    <w:rsid w:val="003548B3"/>
  </w:style>
  <w:style w:type="character" w:styleId="WW8Num27z5" w:customStyle="1">
    <w:name w:val="WW8Num27z5"/>
    <w:rsid w:val="003548B3"/>
  </w:style>
  <w:style w:type="character" w:styleId="WW8Num27z6" w:customStyle="1">
    <w:name w:val="WW8Num27z6"/>
    <w:rsid w:val="003548B3"/>
  </w:style>
  <w:style w:type="character" w:styleId="WW8Num27z7" w:customStyle="1">
    <w:name w:val="WW8Num27z7"/>
    <w:rsid w:val="003548B3"/>
  </w:style>
  <w:style w:type="character" w:styleId="WW8Num27z8" w:customStyle="1">
    <w:name w:val="WW8Num27z8"/>
    <w:rsid w:val="003548B3"/>
  </w:style>
  <w:style w:type="character" w:styleId="WW8Num28z0" w:customStyle="1">
    <w:name w:val="WW8Num28z0"/>
    <w:rsid w:val="003548B3"/>
    <w:rPr>
      <w:rFonts w:hint="default"/>
    </w:rPr>
  </w:style>
  <w:style w:type="character" w:styleId="WW8Num28z1" w:customStyle="1">
    <w:name w:val="WW8Num28z1"/>
    <w:rsid w:val="003548B3"/>
  </w:style>
  <w:style w:type="character" w:styleId="WW8Num28z2" w:customStyle="1">
    <w:name w:val="WW8Num28z2"/>
    <w:rsid w:val="003548B3"/>
  </w:style>
  <w:style w:type="character" w:styleId="WW8Num28z3" w:customStyle="1">
    <w:name w:val="WW8Num28z3"/>
    <w:rsid w:val="003548B3"/>
  </w:style>
  <w:style w:type="character" w:styleId="WW8Num28z4" w:customStyle="1">
    <w:name w:val="WW8Num28z4"/>
    <w:rsid w:val="003548B3"/>
  </w:style>
  <w:style w:type="character" w:styleId="WW8Num28z5" w:customStyle="1">
    <w:name w:val="WW8Num28z5"/>
    <w:rsid w:val="003548B3"/>
  </w:style>
  <w:style w:type="character" w:styleId="WW8Num28z6" w:customStyle="1">
    <w:name w:val="WW8Num28z6"/>
    <w:rsid w:val="003548B3"/>
  </w:style>
  <w:style w:type="character" w:styleId="WW8Num28z7" w:customStyle="1">
    <w:name w:val="WW8Num28z7"/>
    <w:rsid w:val="003548B3"/>
  </w:style>
  <w:style w:type="character" w:styleId="WW8Num28z8" w:customStyle="1">
    <w:name w:val="WW8Num28z8"/>
    <w:rsid w:val="003548B3"/>
  </w:style>
  <w:style w:type="character" w:styleId="WW8Num29z0" w:customStyle="1">
    <w:name w:val="WW8Num29z0"/>
    <w:rsid w:val="003548B3"/>
    <w:rPr>
      <w:rFonts w:hint="default"/>
    </w:rPr>
  </w:style>
  <w:style w:type="character" w:styleId="Fontepargpadro2" w:customStyle="1">
    <w:name w:val="Fonte parág. padrão2"/>
    <w:rsid w:val="003548B3"/>
  </w:style>
  <w:style w:type="character" w:styleId="WW8Num17z1" w:customStyle="1">
    <w:name w:val="WW8Num17z1"/>
    <w:rsid w:val="003548B3"/>
    <w:rPr>
      <w:rFonts w:ascii="Wingdings" w:hAnsi="Wingdings" w:cs="Wingdings"/>
    </w:rPr>
  </w:style>
  <w:style w:type="character" w:styleId="Fontepargpadro1" w:customStyle="1">
    <w:name w:val="Fonte parág. padrão1"/>
    <w:rsid w:val="003548B3"/>
  </w:style>
  <w:style w:type="character" w:styleId="Absatz-Standardschriftart" w:customStyle="1">
    <w:name w:val="Absatz-Standardschriftart"/>
    <w:rsid w:val="003548B3"/>
  </w:style>
  <w:style w:type="character" w:styleId="WW8Num5z1" w:customStyle="1">
    <w:name w:val="WW8Num5z1"/>
    <w:rsid w:val="003548B3"/>
    <w:rPr>
      <w:rFonts w:ascii="Times New Roman" w:hAnsi="Times New Roman" w:cs="Times New Roman"/>
      <w:sz w:val="22"/>
    </w:rPr>
  </w:style>
  <w:style w:type="character" w:styleId="WW8Num6z1" w:customStyle="1">
    <w:name w:val="WW8Num6z1"/>
    <w:rsid w:val="003548B3"/>
    <w:rPr>
      <w:rFonts w:ascii="Arial" w:hAnsi="Arial" w:cs="Arial"/>
      <w:b w:val="0"/>
      <w:i w:val="0"/>
    </w:rPr>
  </w:style>
  <w:style w:type="character" w:styleId="WW8Num6z2" w:customStyle="1">
    <w:name w:val="WW8Num6z2"/>
    <w:rsid w:val="003548B3"/>
    <w:rPr>
      <w:b w:val="0"/>
      <w:i w:val="0"/>
    </w:rPr>
  </w:style>
  <w:style w:type="character" w:styleId="WW8Num6z4" w:customStyle="1">
    <w:name w:val="WW8Num6z4"/>
    <w:rsid w:val="003548B3"/>
    <w:rPr>
      <w:b/>
    </w:rPr>
  </w:style>
  <w:style w:type="character" w:styleId="WW8Num10z1" w:customStyle="1">
    <w:name w:val="WW8Num10z1"/>
    <w:rsid w:val="003548B3"/>
    <w:rPr>
      <w:rFonts w:ascii="Arial" w:hAnsi="Arial" w:cs="Arial"/>
      <w:b w:val="0"/>
      <w:i w:val="0"/>
    </w:rPr>
  </w:style>
  <w:style w:type="character" w:styleId="WW8Num10z2" w:customStyle="1">
    <w:name w:val="WW8Num10z2"/>
    <w:rsid w:val="003548B3"/>
    <w:rPr>
      <w:b w:val="0"/>
      <w:i w:val="0"/>
    </w:rPr>
  </w:style>
  <w:style w:type="character" w:styleId="WW8Num10z3" w:customStyle="1">
    <w:name w:val="WW8Num10z3"/>
    <w:rsid w:val="003548B3"/>
    <w:rPr>
      <w:b/>
    </w:rPr>
  </w:style>
  <w:style w:type="character" w:styleId="WW8Num15z1" w:customStyle="1">
    <w:name w:val="WW8Num15z1"/>
    <w:rsid w:val="003548B3"/>
    <w:rPr>
      <w:rFonts w:ascii="Times New Roman" w:hAnsi="Times New Roman" w:cs="Times New Roman"/>
      <w:color w:val="000000"/>
      <w:sz w:val="22"/>
    </w:rPr>
  </w:style>
  <w:style w:type="character" w:styleId="WW8Num31z0" w:customStyle="1">
    <w:name w:val="WW8Num31z0"/>
    <w:rsid w:val="003548B3"/>
    <w:rPr>
      <w:rFonts w:ascii="Symbol" w:hAnsi="Symbol" w:cs="Times New Roman"/>
    </w:rPr>
  </w:style>
  <w:style w:type="character" w:styleId="WW8Num32z0" w:customStyle="1">
    <w:name w:val="WW8Num32z0"/>
    <w:rsid w:val="003548B3"/>
    <w:rPr>
      <w:b/>
    </w:rPr>
  </w:style>
  <w:style w:type="character" w:styleId="WW8Num34z0" w:customStyle="1">
    <w:name w:val="WW8Num34z0"/>
    <w:rsid w:val="003548B3"/>
    <w:rPr>
      <w:color w:val="000000"/>
    </w:rPr>
  </w:style>
  <w:style w:type="character" w:styleId="WW8Num34z1" w:customStyle="1">
    <w:name w:val="WW8Num34z1"/>
    <w:rsid w:val="003548B3"/>
    <w:rPr>
      <w:rFonts w:ascii="Times New Roman" w:hAnsi="Times New Roman" w:cs="Times New Roman"/>
      <w:color w:val="000000"/>
      <w:sz w:val="22"/>
    </w:rPr>
  </w:style>
  <w:style w:type="character" w:styleId="WW8Num35z0" w:customStyle="1">
    <w:name w:val="WW8Num35z0"/>
    <w:rsid w:val="003548B3"/>
    <w:rPr>
      <w:b/>
    </w:rPr>
  </w:style>
  <w:style w:type="character" w:styleId="WW8Num36z0" w:customStyle="1">
    <w:name w:val="WW8Num36z0"/>
    <w:rsid w:val="003548B3"/>
    <w:rPr>
      <w:rFonts w:ascii="Symbol" w:hAnsi="Symbol" w:cs="Symbol"/>
    </w:rPr>
  </w:style>
  <w:style w:type="character" w:styleId="WW8Num36z1" w:customStyle="1">
    <w:name w:val="WW8Num36z1"/>
    <w:rsid w:val="003548B3"/>
    <w:rPr>
      <w:rFonts w:ascii="Times New Roman" w:hAnsi="Times New Roman" w:cs="Times New Roman"/>
      <w:sz w:val="22"/>
    </w:rPr>
  </w:style>
  <w:style w:type="character" w:styleId="WW8Num38z0" w:customStyle="1">
    <w:name w:val="WW8Num38z0"/>
    <w:rsid w:val="003548B3"/>
    <w:rPr>
      <w:rFonts w:ascii="Bookman Old Style" w:hAnsi="Bookman Old Style" w:cs="Bookman Old Style"/>
      <w:b/>
      <w:sz w:val="20"/>
    </w:rPr>
  </w:style>
  <w:style w:type="character" w:styleId="WW8Num41z1" w:customStyle="1">
    <w:name w:val="WW8Num41z1"/>
    <w:rsid w:val="003548B3"/>
    <w:rPr>
      <w:b/>
      <w:i w:val="0"/>
    </w:rPr>
  </w:style>
  <w:style w:type="character" w:styleId="WW8Num43z0" w:customStyle="1">
    <w:name w:val="WW8Num43z0"/>
    <w:rsid w:val="003548B3"/>
    <w:rPr>
      <w:rFonts w:ascii="Symbol" w:hAnsi="Symbol" w:cs="Times New Roman"/>
      <w:color w:val="auto"/>
      <w:sz w:val="20"/>
      <w:szCs w:val="20"/>
    </w:rPr>
  </w:style>
  <w:style w:type="character" w:styleId="WW8Num44z0" w:customStyle="1">
    <w:name w:val="WW8Num44z0"/>
    <w:rsid w:val="003548B3"/>
    <w:rPr>
      <w:color w:val="000000"/>
    </w:rPr>
  </w:style>
  <w:style w:type="character" w:styleId="WW8Num47z0" w:customStyle="1">
    <w:name w:val="WW8Num47z0"/>
    <w:rsid w:val="003548B3"/>
    <w:rPr>
      <w:b w:val="0"/>
      <w:i w:val="0"/>
      <w:caps w:val="0"/>
      <w:smallCaps w:val="0"/>
      <w:strike w:val="0"/>
      <w:dstrike w:val="0"/>
      <w:vanish w:val="0"/>
      <w:color w:val="auto"/>
      <w:position w:val="0"/>
      <w:sz w:val="24"/>
      <w:vertAlign w:val="baseline"/>
    </w:rPr>
  </w:style>
  <w:style w:type="character" w:styleId="WW8Num49z0" w:customStyle="1">
    <w:name w:val="WW8Num49z0"/>
    <w:rsid w:val="003548B3"/>
    <w:rPr>
      <w:rFonts w:ascii="Symbol" w:hAnsi="Symbol" w:cs="Times New Roman"/>
    </w:rPr>
  </w:style>
  <w:style w:type="character" w:styleId="WW8Num50z3" w:customStyle="1">
    <w:name w:val="WW8Num50z3"/>
    <w:rsid w:val="003548B3"/>
    <w:rPr>
      <w:b/>
      <w:i w:val="0"/>
      <w:sz w:val="24"/>
    </w:rPr>
  </w:style>
  <w:style w:type="character" w:styleId="WW8Num52z0" w:customStyle="1">
    <w:name w:val="WW8Num52z0"/>
    <w:rsid w:val="003548B3"/>
    <w:rPr>
      <w:rFonts w:ascii="Arial" w:hAnsi="Arial" w:cs="Arial"/>
      <w:b/>
      <w:i w:val="0"/>
      <w:sz w:val="22"/>
    </w:rPr>
  </w:style>
  <w:style w:type="character" w:styleId="WW8Num52z1" w:customStyle="1">
    <w:name w:val="WW8Num52z1"/>
    <w:rsid w:val="003548B3"/>
    <w:rPr>
      <w:color w:val="auto"/>
    </w:rPr>
  </w:style>
  <w:style w:type="character" w:styleId="WW8Num55z0" w:customStyle="1">
    <w:name w:val="WW8Num55z0"/>
    <w:rsid w:val="003548B3"/>
    <w:rPr>
      <w:rFonts w:ascii="Symbol" w:hAnsi="Symbol" w:cs="Times New Roman"/>
    </w:rPr>
  </w:style>
  <w:style w:type="character" w:styleId="WW8Num58z0" w:customStyle="1">
    <w:name w:val="WW8Num58z0"/>
    <w:rsid w:val="003548B3"/>
    <w:rPr>
      <w:rFonts w:ascii="Symbol" w:hAnsi="Symbol" w:cs="Times New Roman"/>
    </w:rPr>
  </w:style>
  <w:style w:type="character" w:styleId="WW8Num59z0" w:customStyle="1">
    <w:name w:val="WW8Num59z0"/>
    <w:rsid w:val="003548B3"/>
    <w:rPr>
      <w:b/>
    </w:rPr>
  </w:style>
  <w:style w:type="character" w:styleId="WW8Num61z0" w:customStyle="1">
    <w:name w:val="WW8Num61z0"/>
    <w:rsid w:val="003548B3"/>
    <w:rPr>
      <w:b/>
    </w:rPr>
  </w:style>
  <w:style w:type="character" w:styleId="WW8Num62z0" w:customStyle="1">
    <w:name w:val="WW8Num62z0"/>
    <w:rsid w:val="003548B3"/>
    <w:rPr>
      <w:b/>
      <w:i w:val="0"/>
      <w:color w:val="000000"/>
      <w:sz w:val="24"/>
    </w:rPr>
  </w:style>
  <w:style w:type="character" w:styleId="WW8Num62z1" w:customStyle="1">
    <w:name w:val="WW8Num62z1"/>
    <w:rsid w:val="003548B3"/>
    <w:rPr>
      <w:b/>
      <w:i w:val="0"/>
      <w:caps w:val="0"/>
      <w:smallCaps w:val="0"/>
      <w:strike w:val="0"/>
      <w:dstrike w:val="0"/>
      <w:vanish w:val="0"/>
      <w:color w:val="auto"/>
      <w:position w:val="0"/>
      <w:sz w:val="22"/>
      <w:vertAlign w:val="baseline"/>
    </w:rPr>
  </w:style>
  <w:style w:type="character" w:styleId="WW8Num62z2" w:customStyle="1">
    <w:name w:val="WW8Num62z2"/>
    <w:rsid w:val="003548B3"/>
    <w:rPr>
      <w:color w:val="000000"/>
    </w:rPr>
  </w:style>
  <w:style w:type="character" w:styleId="WW8Num62z3" w:customStyle="1">
    <w:name w:val="WW8Num62z3"/>
    <w:rsid w:val="003548B3"/>
    <w:rPr>
      <w:b w:val="0"/>
      <w:i w:val="0"/>
      <w:color w:val="000000"/>
      <w:sz w:val="24"/>
    </w:rPr>
  </w:style>
  <w:style w:type="character" w:styleId="WW8Num63z1" w:customStyle="1">
    <w:name w:val="WW8Num63z1"/>
    <w:rsid w:val="003548B3"/>
    <w:rPr>
      <w:rFonts w:ascii="Times New Roman" w:hAnsi="Times New Roman" w:cs="Times New Roman"/>
      <w:sz w:val="22"/>
    </w:rPr>
  </w:style>
  <w:style w:type="character" w:styleId="WW8Num63z2" w:customStyle="1">
    <w:name w:val="WW8Num63z2"/>
    <w:rsid w:val="003548B3"/>
    <w:rPr>
      <w:b w:val="0"/>
      <w:i w:val="0"/>
    </w:rPr>
  </w:style>
  <w:style w:type="character" w:styleId="WW8Num64z0" w:customStyle="1">
    <w:name w:val="WW8Num64z0"/>
    <w:rsid w:val="003548B3"/>
    <w:rPr>
      <w:rFonts w:ascii="Symbol" w:hAnsi="Symbol" w:cs="Symbol"/>
    </w:rPr>
  </w:style>
  <w:style w:type="character" w:styleId="WW8Num65z0" w:customStyle="1">
    <w:name w:val="WW8Num65z0"/>
    <w:rsid w:val="003548B3"/>
    <w:rPr>
      <w:rFonts w:ascii="Symbol" w:hAnsi="Symbol" w:cs="Times New Roman"/>
    </w:rPr>
  </w:style>
  <w:style w:type="character" w:styleId="WW8Num66z1" w:customStyle="1">
    <w:name w:val="WW8Num66z1"/>
    <w:rsid w:val="003548B3"/>
    <w:rPr>
      <w:rFonts w:ascii="Times New Roman" w:hAnsi="Times New Roman" w:cs="Times New Roman"/>
      <w:color w:val="auto"/>
      <w:sz w:val="22"/>
    </w:rPr>
  </w:style>
  <w:style w:type="character" w:styleId="WW8Num68z0" w:customStyle="1">
    <w:name w:val="WW8Num68z0"/>
    <w:rsid w:val="003548B3"/>
    <w:rPr>
      <w:b/>
    </w:rPr>
  </w:style>
  <w:style w:type="character" w:styleId="WW8Num69z0" w:customStyle="1">
    <w:name w:val="WW8Num69z0"/>
    <w:rsid w:val="003548B3"/>
    <w:rPr>
      <w:b w:val="0"/>
      <w:i w:val="0"/>
    </w:rPr>
  </w:style>
  <w:style w:type="character" w:styleId="WW8Num70z0" w:customStyle="1">
    <w:name w:val="WW8Num70z0"/>
    <w:rsid w:val="003548B3"/>
    <w:rPr>
      <w:color w:val="000000"/>
    </w:rPr>
  </w:style>
  <w:style w:type="character" w:styleId="WW8Num70z1" w:customStyle="1">
    <w:name w:val="WW8Num70z1"/>
    <w:rsid w:val="003548B3"/>
    <w:rPr>
      <w:rFonts w:ascii="Times New Roman" w:hAnsi="Times New Roman" w:cs="Times New Roman"/>
      <w:color w:val="000000"/>
      <w:sz w:val="22"/>
    </w:rPr>
  </w:style>
  <w:style w:type="character" w:styleId="WW8Num72z0" w:customStyle="1">
    <w:name w:val="WW8Num72z0"/>
    <w:rsid w:val="003548B3"/>
    <w:rPr>
      <w:rFonts w:ascii="Arial" w:hAnsi="Arial" w:cs="Arial"/>
      <w:b/>
      <w:sz w:val="22"/>
    </w:rPr>
  </w:style>
  <w:style w:type="character" w:styleId="WW8Num72z1" w:customStyle="1">
    <w:name w:val="WW8Num72z1"/>
    <w:rsid w:val="003548B3"/>
    <w:rPr>
      <w:rFonts w:ascii="Times New Roman" w:hAnsi="Times New Roman" w:cs="Times New Roman"/>
      <w:sz w:val="22"/>
    </w:rPr>
  </w:style>
  <w:style w:type="character" w:styleId="WW8Num74z0" w:customStyle="1">
    <w:name w:val="WW8Num74z0"/>
    <w:rsid w:val="003548B3"/>
    <w:rPr>
      <w:rFonts w:ascii="Symbol" w:hAnsi="Symbol" w:cs="Symbol"/>
    </w:rPr>
  </w:style>
  <w:style w:type="character" w:styleId="WW8Num75z0" w:customStyle="1">
    <w:name w:val="WW8Num75z0"/>
    <w:rsid w:val="003548B3"/>
    <w:rPr>
      <w:rFonts w:ascii="Symbol" w:hAnsi="Symbol" w:cs="Times New Roman"/>
    </w:rPr>
  </w:style>
  <w:style w:type="character" w:styleId="WW8Num76z0" w:customStyle="1">
    <w:name w:val="WW8Num76z0"/>
    <w:rsid w:val="003548B3"/>
    <w:rPr>
      <w:rFonts w:ascii="Bookman Old Style" w:hAnsi="Bookman Old Style" w:cs="Bookman Old Style"/>
      <w:b/>
      <w:sz w:val="20"/>
    </w:rPr>
  </w:style>
  <w:style w:type="character" w:styleId="WW8Num78z0" w:customStyle="1">
    <w:name w:val="WW8Num78z0"/>
    <w:rsid w:val="003548B3"/>
    <w:rPr>
      <w:b/>
    </w:rPr>
  </w:style>
  <w:style w:type="character" w:styleId="WW8Num81z0" w:customStyle="1">
    <w:name w:val="WW8Num81z0"/>
    <w:rsid w:val="003548B3"/>
    <w:rPr>
      <w:b/>
    </w:rPr>
  </w:style>
  <w:style w:type="character" w:styleId="WW8Num85z0" w:customStyle="1">
    <w:name w:val="WW8Num85z0"/>
    <w:rsid w:val="003548B3"/>
    <w:rPr>
      <w:color w:val="auto"/>
    </w:rPr>
  </w:style>
  <w:style w:type="character" w:styleId="WW8Num85z1" w:customStyle="1">
    <w:name w:val="WW8Num85z1"/>
    <w:rsid w:val="003548B3"/>
    <w:rPr>
      <w:b/>
      <w:i w:val="0"/>
      <w:color w:val="auto"/>
    </w:rPr>
  </w:style>
  <w:style w:type="character" w:styleId="WW8Num88z0" w:customStyle="1">
    <w:name w:val="WW8Num88z0"/>
    <w:rsid w:val="003548B3"/>
    <w:rPr>
      <w:b/>
      <w:i w:val="0"/>
    </w:rPr>
  </w:style>
  <w:style w:type="character" w:styleId="WW8Num92z0" w:customStyle="1">
    <w:name w:val="WW8Num92z0"/>
    <w:rsid w:val="003548B3"/>
    <w:rPr>
      <w:b w:val="0"/>
      <w:i w:val="0"/>
    </w:rPr>
  </w:style>
  <w:style w:type="character" w:styleId="WW8Num93z0" w:customStyle="1">
    <w:name w:val="WW8Num93z0"/>
    <w:rsid w:val="003548B3"/>
    <w:rPr>
      <w:rFonts w:ascii="Symbol" w:hAnsi="Symbol" w:cs="Times New Roman"/>
    </w:rPr>
  </w:style>
  <w:style w:type="character" w:styleId="WW8Num98z0" w:customStyle="1">
    <w:name w:val="WW8Num98z0"/>
    <w:rsid w:val="003548B3"/>
    <w:rPr>
      <w:rFonts w:ascii="Book Antiqua" w:hAnsi="Book Antiqua" w:cs="Book Antiqua"/>
      <w:b w:val="0"/>
      <w:i w:val="0"/>
      <w:sz w:val="24"/>
    </w:rPr>
  </w:style>
  <w:style w:type="character" w:styleId="WW8Num98z1" w:customStyle="1">
    <w:name w:val="WW8Num98z1"/>
    <w:rsid w:val="003548B3"/>
    <w:rPr>
      <w:rFonts w:ascii="Garamond" w:hAnsi="Garamond" w:cs="Garamond"/>
      <w:b w:val="0"/>
      <w:i w:val="0"/>
      <w:sz w:val="20"/>
    </w:rPr>
  </w:style>
  <w:style w:type="character" w:styleId="WW8Num98z3" w:customStyle="1">
    <w:name w:val="WW8Num98z3"/>
    <w:rsid w:val="003548B3"/>
    <w:rPr>
      <w:b w:val="0"/>
      <w:i w:val="0"/>
    </w:rPr>
  </w:style>
  <w:style w:type="character" w:styleId="WW8Num98z4" w:customStyle="1">
    <w:name w:val="WW8Num98z4"/>
    <w:rsid w:val="003548B3"/>
    <w:rPr>
      <w:b/>
    </w:rPr>
  </w:style>
  <w:style w:type="character" w:styleId="WW8Num100z0" w:customStyle="1">
    <w:name w:val="WW8Num100z0"/>
    <w:rsid w:val="003548B3"/>
    <w:rPr>
      <w:b/>
    </w:rPr>
  </w:style>
  <w:style w:type="character" w:styleId="WW8Num103z1" w:customStyle="1">
    <w:name w:val="WW8Num103z1"/>
    <w:rsid w:val="003548B3"/>
    <w:rPr>
      <w:b w:val="0"/>
      <w:i w:val="0"/>
    </w:rPr>
  </w:style>
  <w:style w:type="character" w:styleId="WW8Num104z0" w:customStyle="1">
    <w:name w:val="WW8Num104z0"/>
    <w:rsid w:val="003548B3"/>
    <w:rPr>
      <w:rFonts w:ascii="Symbol" w:hAnsi="Symbol" w:cs="Times New Roman"/>
    </w:rPr>
  </w:style>
  <w:style w:type="character" w:styleId="WW8Num105z1" w:customStyle="1">
    <w:name w:val="WW8Num105z1"/>
    <w:rsid w:val="003548B3"/>
    <w:rPr>
      <w:rFonts w:ascii="Times New Roman" w:hAnsi="Times New Roman" w:cs="Times New Roman"/>
      <w:sz w:val="22"/>
    </w:rPr>
  </w:style>
  <w:style w:type="character" w:styleId="WW8Num105z2" w:customStyle="1">
    <w:name w:val="WW8Num105z2"/>
    <w:rsid w:val="003548B3"/>
    <w:rPr>
      <w:b w:val="0"/>
      <w:i w:val="0"/>
    </w:rPr>
  </w:style>
  <w:style w:type="character" w:styleId="WW8Num106z0" w:customStyle="1">
    <w:name w:val="WW8Num106z0"/>
    <w:rsid w:val="003548B3"/>
    <w:rPr>
      <w:rFonts w:ascii="Symbol" w:hAnsi="Symbol" w:cs="Times New Roman"/>
    </w:rPr>
  </w:style>
  <w:style w:type="character" w:styleId="WW8Num107z0" w:customStyle="1">
    <w:name w:val="WW8Num107z0"/>
    <w:rsid w:val="003548B3"/>
    <w:rPr>
      <w:b/>
    </w:rPr>
  </w:style>
  <w:style w:type="character" w:styleId="WW8Num107z1" w:customStyle="1">
    <w:name w:val="WW8Num107z1"/>
    <w:rsid w:val="003548B3"/>
    <w:rPr>
      <w:b w:val="0"/>
      <w:i w:val="0"/>
    </w:rPr>
  </w:style>
  <w:style w:type="character" w:styleId="WW8Num108z0" w:customStyle="1">
    <w:name w:val="WW8Num108z0"/>
    <w:rsid w:val="003548B3"/>
    <w:rPr>
      <w:rFonts w:ascii="Arial" w:hAnsi="Arial" w:cs="Arial"/>
      <w:b/>
      <w:sz w:val="20"/>
    </w:rPr>
  </w:style>
  <w:style w:type="character" w:styleId="WW8Num108z1" w:customStyle="1">
    <w:name w:val="WW8Num108z1"/>
    <w:rsid w:val="003548B3"/>
    <w:rPr>
      <w:rFonts w:ascii="Times New Roman" w:hAnsi="Times New Roman" w:cs="Times New Roman"/>
      <w:sz w:val="22"/>
    </w:rPr>
  </w:style>
  <w:style w:type="character" w:styleId="WW8Num109z0" w:customStyle="1">
    <w:name w:val="WW8Num109z0"/>
    <w:rsid w:val="003548B3"/>
    <w:rPr>
      <w:b w:val="0"/>
    </w:rPr>
  </w:style>
  <w:style w:type="character" w:styleId="WW8Num112z0" w:customStyle="1">
    <w:name w:val="WW8Num112z0"/>
    <w:rsid w:val="003548B3"/>
    <w:rPr>
      <w:rFonts w:ascii="Symbol" w:hAnsi="Symbol" w:cs="Times New Roman"/>
    </w:rPr>
  </w:style>
  <w:style w:type="character" w:styleId="WW8Num113z0" w:customStyle="1">
    <w:name w:val="WW8Num113z0"/>
    <w:rsid w:val="003548B3"/>
    <w:rPr>
      <w:b w:val="0"/>
      <w:i w:val="0"/>
      <w:sz w:val="20"/>
    </w:rPr>
  </w:style>
  <w:style w:type="character" w:styleId="WW8Num113z1" w:customStyle="1">
    <w:name w:val="WW8Num113z1"/>
    <w:rsid w:val="003548B3"/>
    <w:rPr>
      <w:rFonts w:ascii="Garamond" w:hAnsi="Garamond" w:cs="Garamond"/>
      <w:b w:val="0"/>
      <w:i w:val="0"/>
      <w:sz w:val="20"/>
    </w:rPr>
  </w:style>
  <w:style w:type="character" w:styleId="WW8Num113z3" w:customStyle="1">
    <w:name w:val="WW8Num113z3"/>
    <w:rsid w:val="003548B3"/>
    <w:rPr>
      <w:b w:val="0"/>
      <w:i w:val="0"/>
    </w:rPr>
  </w:style>
  <w:style w:type="character" w:styleId="WW8Num113z4" w:customStyle="1">
    <w:name w:val="WW8Num113z4"/>
    <w:rsid w:val="003548B3"/>
    <w:rPr>
      <w:b/>
    </w:rPr>
  </w:style>
  <w:style w:type="character" w:styleId="WW8Num114z0" w:customStyle="1">
    <w:name w:val="WW8Num114z0"/>
    <w:rsid w:val="003548B3"/>
    <w:rPr>
      <w:b w:val="0"/>
      <w:i w:val="0"/>
      <w:sz w:val="20"/>
    </w:rPr>
  </w:style>
  <w:style w:type="character" w:styleId="WW8Num117z0" w:customStyle="1">
    <w:name w:val="WW8Num117z0"/>
    <w:rsid w:val="003548B3"/>
    <w:rPr>
      <w:rFonts w:ascii="Symbol" w:hAnsi="Symbol" w:cs="Times New Roman"/>
    </w:rPr>
  </w:style>
  <w:style w:type="character" w:styleId="WW8Num118z0" w:customStyle="1">
    <w:name w:val="WW8Num118z0"/>
    <w:rsid w:val="003548B3"/>
    <w:rPr>
      <w:rFonts w:ascii="Symbol" w:hAnsi="Symbol" w:cs="Symbol"/>
    </w:rPr>
  </w:style>
  <w:style w:type="character" w:styleId="WW8Num119z0" w:customStyle="1">
    <w:name w:val="WW8Num119z0"/>
    <w:rsid w:val="003548B3"/>
    <w:rPr>
      <w:b/>
    </w:rPr>
  </w:style>
  <w:style w:type="character" w:styleId="WW8Num119z1" w:customStyle="1">
    <w:name w:val="WW8Num119z1"/>
    <w:rsid w:val="003548B3"/>
    <w:rPr>
      <w:b/>
      <w:color w:val="auto"/>
    </w:rPr>
  </w:style>
  <w:style w:type="character" w:styleId="WW8Num121z0" w:customStyle="1">
    <w:name w:val="WW8Num121z0"/>
    <w:rsid w:val="003548B3"/>
    <w:rPr>
      <w:b/>
      <w:i w:val="0"/>
      <w:sz w:val="20"/>
    </w:rPr>
  </w:style>
  <w:style w:type="character" w:styleId="WW8Num121z1" w:customStyle="1">
    <w:name w:val="WW8Num121z1"/>
    <w:rsid w:val="003548B3"/>
    <w:rPr>
      <w:rFonts w:ascii="Garamond" w:hAnsi="Garamond" w:cs="Garamond"/>
      <w:b w:val="0"/>
      <w:i w:val="0"/>
      <w:sz w:val="20"/>
    </w:rPr>
  </w:style>
  <w:style w:type="character" w:styleId="WW8Num121z3" w:customStyle="1">
    <w:name w:val="WW8Num121z3"/>
    <w:rsid w:val="003548B3"/>
    <w:rPr>
      <w:b w:val="0"/>
      <w:i w:val="0"/>
    </w:rPr>
  </w:style>
  <w:style w:type="character" w:styleId="WW8Num121z4" w:customStyle="1">
    <w:name w:val="WW8Num121z4"/>
    <w:rsid w:val="003548B3"/>
    <w:rPr>
      <w:b/>
    </w:rPr>
  </w:style>
  <w:style w:type="character" w:styleId="WW8Num123z3" w:customStyle="1">
    <w:name w:val="WW8Num123z3"/>
    <w:rsid w:val="003548B3"/>
    <w:rPr>
      <w:b/>
      <w:i w:val="0"/>
      <w:sz w:val="24"/>
    </w:rPr>
  </w:style>
  <w:style w:type="character" w:styleId="WW8Num124z0" w:customStyle="1">
    <w:name w:val="WW8Num124z0"/>
    <w:rsid w:val="003548B3"/>
    <w:rPr>
      <w:rFonts w:ascii="Symbol" w:hAnsi="Symbol" w:cs="Times New Roman"/>
    </w:rPr>
  </w:style>
  <w:style w:type="character" w:styleId="WW8Num128z0" w:customStyle="1">
    <w:name w:val="WW8Num128z0"/>
    <w:rsid w:val="003548B3"/>
    <w:rPr>
      <w:rFonts w:ascii="Symbol" w:hAnsi="Symbol" w:cs="Times New Roman"/>
    </w:rPr>
  </w:style>
  <w:style w:type="character" w:styleId="WW8Num129z1" w:customStyle="1">
    <w:name w:val="WW8Num129z1"/>
    <w:rsid w:val="003548B3"/>
    <w:rPr>
      <w:b w:val="0"/>
      <w:i w:val="0"/>
    </w:rPr>
  </w:style>
  <w:style w:type="character" w:styleId="WW8Num132z0" w:customStyle="1">
    <w:name w:val="WW8Num132z0"/>
    <w:rsid w:val="003548B3"/>
    <w:rPr>
      <w:rFonts w:ascii="Symbol" w:hAnsi="Symbol" w:cs="Times New Roman"/>
    </w:rPr>
  </w:style>
  <w:style w:type="character" w:styleId="WW8Num134z0" w:customStyle="1">
    <w:name w:val="WW8Num134z0"/>
    <w:rsid w:val="003548B3"/>
    <w:rPr>
      <w:rFonts w:ascii="Symbol" w:hAnsi="Symbol" w:cs="Times New Roman"/>
    </w:rPr>
  </w:style>
  <w:style w:type="character" w:styleId="WW8Num135z0" w:customStyle="1">
    <w:name w:val="WW8Num135z0"/>
    <w:rsid w:val="003548B3"/>
    <w:rPr>
      <w:b w:val="0"/>
      <w:i w:val="0"/>
      <w:sz w:val="20"/>
    </w:rPr>
  </w:style>
  <w:style w:type="character" w:styleId="WW8Num135z1" w:customStyle="1">
    <w:name w:val="WW8Num135z1"/>
    <w:rsid w:val="003548B3"/>
    <w:rPr>
      <w:rFonts w:ascii="Garamond" w:hAnsi="Garamond" w:cs="Garamond"/>
      <w:b w:val="0"/>
      <w:i w:val="0"/>
      <w:sz w:val="20"/>
    </w:rPr>
  </w:style>
  <w:style w:type="character" w:styleId="WW8Num135z3" w:customStyle="1">
    <w:name w:val="WW8Num135z3"/>
    <w:rsid w:val="003548B3"/>
    <w:rPr>
      <w:b w:val="0"/>
      <w:i w:val="0"/>
    </w:rPr>
  </w:style>
  <w:style w:type="character" w:styleId="WW8Num135z4" w:customStyle="1">
    <w:name w:val="WW8Num135z4"/>
    <w:rsid w:val="003548B3"/>
    <w:rPr>
      <w:b/>
    </w:rPr>
  </w:style>
  <w:style w:type="character" w:styleId="WW8Num137z0" w:customStyle="1">
    <w:name w:val="WW8Num137z0"/>
    <w:rsid w:val="003548B3"/>
    <w:rPr>
      <w:b/>
    </w:rPr>
  </w:style>
  <w:style w:type="character" w:styleId="WW8Num138z0" w:customStyle="1">
    <w:name w:val="WW8Num138z0"/>
    <w:rsid w:val="003548B3"/>
    <w:rPr>
      <w:rFonts w:ascii="Symbol" w:hAnsi="Symbol" w:cs="Times New Roman"/>
    </w:rPr>
  </w:style>
  <w:style w:type="character" w:styleId="WW8Num140z0" w:customStyle="1">
    <w:name w:val="WW8Num140z0"/>
    <w:rsid w:val="003548B3"/>
    <w:rPr>
      <w:b/>
      <w:i w:val="0"/>
      <w:sz w:val="24"/>
    </w:rPr>
  </w:style>
  <w:style w:type="character" w:styleId="WW8Num140z1" w:customStyle="1">
    <w:name w:val="WW8Num140z1"/>
    <w:rsid w:val="003548B3"/>
    <w:rPr>
      <w:b w:val="0"/>
      <w:i w:val="0"/>
      <w:caps w:val="0"/>
      <w:smallCaps w:val="0"/>
      <w:strike w:val="0"/>
      <w:dstrike w:val="0"/>
      <w:vanish w:val="0"/>
      <w:color w:val="auto"/>
      <w:position w:val="0"/>
      <w:sz w:val="24"/>
      <w:vertAlign w:val="baseline"/>
    </w:rPr>
  </w:style>
  <w:style w:type="character" w:styleId="WW8Num142z0" w:customStyle="1">
    <w:name w:val="WW8Num142z0"/>
    <w:rsid w:val="003548B3"/>
    <w:rPr>
      <w:rFonts w:ascii="Symbol" w:hAnsi="Symbol" w:cs="Times New Roman"/>
    </w:rPr>
  </w:style>
  <w:style w:type="character" w:styleId="WW8Num145z0" w:customStyle="1">
    <w:name w:val="WW8Num145z0"/>
    <w:rsid w:val="003548B3"/>
    <w:rPr>
      <w:b/>
    </w:rPr>
  </w:style>
  <w:style w:type="character" w:styleId="WW8Num147z0" w:customStyle="1">
    <w:name w:val="WW8Num147z0"/>
    <w:rsid w:val="003548B3"/>
    <w:rPr>
      <w:b/>
    </w:rPr>
  </w:style>
  <w:style w:type="character" w:styleId="WW8Num148z0" w:customStyle="1">
    <w:name w:val="WW8Num148z0"/>
    <w:rsid w:val="003548B3"/>
    <w:rPr>
      <w:b/>
    </w:rPr>
  </w:style>
  <w:style w:type="character" w:styleId="WW8Num151z0" w:customStyle="1">
    <w:name w:val="WW8Num151z0"/>
    <w:rsid w:val="003548B3"/>
    <w:rPr>
      <w:b w:val="0"/>
      <w:i w:val="0"/>
    </w:rPr>
  </w:style>
  <w:style w:type="character" w:styleId="WW8Num153z0" w:customStyle="1">
    <w:name w:val="WW8Num153z0"/>
    <w:rsid w:val="003548B3"/>
    <w:rPr>
      <w:rFonts w:ascii="Arial" w:hAnsi="Arial" w:cs="Arial"/>
      <w:b/>
      <w:sz w:val="22"/>
    </w:rPr>
  </w:style>
  <w:style w:type="character" w:styleId="WW8Num153z1" w:customStyle="1">
    <w:name w:val="WW8Num153z1"/>
    <w:rsid w:val="003548B3"/>
    <w:rPr>
      <w:rFonts w:ascii="Times New Roman" w:hAnsi="Times New Roman" w:cs="Times New Roman"/>
      <w:sz w:val="22"/>
    </w:rPr>
  </w:style>
  <w:style w:type="character" w:styleId="WW8Num154z0" w:customStyle="1">
    <w:name w:val="WW8Num154z0"/>
    <w:rsid w:val="003548B3"/>
    <w:rPr>
      <w:b w:val="0"/>
      <w:i w:val="0"/>
    </w:rPr>
  </w:style>
  <w:style w:type="character" w:styleId="WW8Num155z0" w:customStyle="1">
    <w:name w:val="WW8Num155z0"/>
    <w:rsid w:val="003548B3"/>
    <w:rPr>
      <w:b/>
    </w:rPr>
  </w:style>
  <w:style w:type="character" w:styleId="WW8Num160z0" w:customStyle="1">
    <w:name w:val="WW8Num160z0"/>
    <w:rsid w:val="003548B3"/>
    <w:rPr>
      <w:rFonts w:ascii="Symbol" w:hAnsi="Symbol" w:cs="Times New Roman"/>
    </w:rPr>
  </w:style>
  <w:style w:type="character" w:styleId="WW8Num162z0" w:customStyle="1">
    <w:name w:val="WW8Num162z0"/>
    <w:rsid w:val="003548B3"/>
    <w:rPr>
      <w:rFonts w:ascii="Arial" w:hAnsi="Arial" w:cs="Arial"/>
      <w:b/>
      <w:sz w:val="22"/>
    </w:rPr>
  </w:style>
  <w:style w:type="character" w:styleId="WW8Num162z1" w:customStyle="1">
    <w:name w:val="WW8Num162z1"/>
    <w:rsid w:val="003548B3"/>
    <w:rPr>
      <w:rFonts w:ascii="Times New Roman" w:hAnsi="Times New Roman" w:cs="Times New Roman"/>
      <w:sz w:val="22"/>
    </w:rPr>
  </w:style>
  <w:style w:type="character" w:styleId="WW8Num164z0" w:customStyle="1">
    <w:name w:val="WW8Num164z0"/>
    <w:rsid w:val="003548B3"/>
    <w:rPr>
      <w:rFonts w:ascii="Symbol" w:hAnsi="Symbol" w:cs="Times New Roman"/>
    </w:rPr>
  </w:style>
  <w:style w:type="character" w:styleId="WW8Num166z0" w:customStyle="1">
    <w:name w:val="WW8Num166z0"/>
    <w:rsid w:val="003548B3"/>
    <w:rPr>
      <w:rFonts w:ascii="Symbol" w:hAnsi="Symbol" w:cs="Times New Roman"/>
    </w:rPr>
  </w:style>
  <w:style w:type="character" w:styleId="WW8Num167z0" w:customStyle="1">
    <w:name w:val="WW8Num167z0"/>
    <w:rsid w:val="003548B3"/>
    <w:rPr>
      <w:rFonts w:ascii="Wingdings" w:hAnsi="Wingdings" w:cs="Times New Roman"/>
    </w:rPr>
  </w:style>
  <w:style w:type="character" w:styleId="WW8Num168z0" w:customStyle="1">
    <w:name w:val="WW8Num168z0"/>
    <w:rsid w:val="003548B3"/>
    <w:rPr>
      <w:b/>
      <w:color w:val="FF0000"/>
    </w:rPr>
  </w:style>
  <w:style w:type="character" w:styleId="WW8Num169z0" w:customStyle="1">
    <w:name w:val="WW8Num169z0"/>
    <w:rsid w:val="003548B3"/>
    <w:rPr>
      <w:b w:val="0"/>
      <w:i w:val="0"/>
    </w:rPr>
  </w:style>
  <w:style w:type="character" w:styleId="WW8Num171z0" w:customStyle="1">
    <w:name w:val="WW8Num171z0"/>
    <w:rsid w:val="003548B3"/>
    <w:rPr>
      <w:b/>
    </w:rPr>
  </w:style>
  <w:style w:type="character" w:styleId="WW8Num171z1" w:customStyle="1">
    <w:name w:val="WW8Num171z1"/>
    <w:rsid w:val="003548B3"/>
    <w:rPr>
      <w:b w:val="0"/>
      <w:i w:val="0"/>
      <w:color w:val="auto"/>
    </w:rPr>
  </w:style>
  <w:style w:type="character" w:styleId="WW8Num172z0" w:customStyle="1">
    <w:name w:val="WW8Num172z0"/>
    <w:rsid w:val="003548B3"/>
    <w:rPr>
      <w:b/>
    </w:rPr>
  </w:style>
  <w:style w:type="character" w:styleId="WW8Num175z0" w:customStyle="1">
    <w:name w:val="WW8Num175z0"/>
    <w:rsid w:val="003548B3"/>
    <w:rPr>
      <w:b/>
    </w:rPr>
  </w:style>
  <w:style w:type="character" w:styleId="WW8Num177z0" w:customStyle="1">
    <w:name w:val="WW8Num177z0"/>
    <w:rsid w:val="003548B3"/>
    <w:rPr>
      <w:b/>
    </w:rPr>
  </w:style>
  <w:style w:type="character" w:styleId="WW8Num179z0" w:customStyle="1">
    <w:name w:val="WW8Num179z0"/>
    <w:rsid w:val="003548B3"/>
    <w:rPr>
      <w:sz w:val="22"/>
      <w:szCs w:val="22"/>
    </w:rPr>
  </w:style>
  <w:style w:type="character" w:styleId="WW8Num182z0" w:customStyle="1">
    <w:name w:val="WW8Num182z0"/>
    <w:rsid w:val="003548B3"/>
    <w:rPr>
      <w:rFonts w:ascii="Symbol" w:hAnsi="Symbol" w:cs="Times New Roman"/>
    </w:rPr>
  </w:style>
  <w:style w:type="character" w:styleId="WW8Num183z0" w:customStyle="1">
    <w:name w:val="WW8Num183z0"/>
    <w:rsid w:val="003548B3"/>
    <w:rPr>
      <w:b/>
      <w:i w:val="0"/>
    </w:rPr>
  </w:style>
  <w:style w:type="character" w:styleId="WW8Num185z0" w:customStyle="1">
    <w:name w:val="WW8Num185z0"/>
    <w:rsid w:val="003548B3"/>
    <w:rPr>
      <w:b/>
    </w:rPr>
  </w:style>
  <w:style w:type="character" w:styleId="WW8Num186z0" w:customStyle="1">
    <w:name w:val="WW8Num186z0"/>
    <w:rsid w:val="003548B3"/>
    <w:rPr>
      <w:color w:val="000000"/>
    </w:rPr>
  </w:style>
  <w:style w:type="character" w:styleId="WW8Num187z0" w:customStyle="1">
    <w:name w:val="WW8Num187z0"/>
    <w:rsid w:val="003548B3"/>
    <w:rPr>
      <w:b/>
    </w:rPr>
  </w:style>
  <w:style w:type="character" w:styleId="WW8Num188z0" w:customStyle="1">
    <w:name w:val="WW8Num188z0"/>
    <w:rsid w:val="003548B3"/>
    <w:rPr>
      <w:rFonts w:ascii="Symbol" w:hAnsi="Symbol" w:cs="Times New Roman"/>
    </w:rPr>
  </w:style>
  <w:style w:type="character" w:styleId="WW8Num189z0" w:customStyle="1">
    <w:name w:val="WW8Num189z0"/>
    <w:rsid w:val="003548B3"/>
    <w:rPr>
      <w:rFonts w:ascii="Symbol" w:hAnsi="Symbol" w:cs="Times New Roman"/>
    </w:rPr>
  </w:style>
  <w:style w:type="character" w:styleId="WW8Num190z0" w:customStyle="1">
    <w:name w:val="WW8Num190z0"/>
    <w:rsid w:val="003548B3"/>
    <w:rPr>
      <w:rFonts w:ascii="Symbol" w:hAnsi="Symbol" w:cs="Times New Roman"/>
    </w:rPr>
  </w:style>
  <w:style w:type="character" w:styleId="WW8Num193z0" w:customStyle="1">
    <w:name w:val="WW8Num193z0"/>
    <w:rsid w:val="003548B3"/>
    <w:rPr>
      <w:rFonts w:ascii="Symbol" w:hAnsi="Symbol" w:cs="Times New Roman"/>
    </w:rPr>
  </w:style>
  <w:style w:type="character" w:styleId="WW8Num194z0" w:customStyle="1">
    <w:name w:val="WW8Num194z0"/>
    <w:rsid w:val="003548B3"/>
    <w:rPr>
      <w:rFonts w:ascii="Futura Lt BT" w:hAnsi="Futura Lt BT" w:cs="Times New Roman"/>
      <w:b w:val="0"/>
      <w:i w:val="0"/>
      <w:color w:val="auto"/>
    </w:rPr>
  </w:style>
  <w:style w:type="character" w:styleId="WW8Num194z2" w:customStyle="1">
    <w:name w:val="WW8Num194z2"/>
    <w:rsid w:val="003548B3"/>
    <w:rPr>
      <w:color w:val="auto"/>
    </w:rPr>
  </w:style>
  <w:style w:type="character" w:styleId="WW8Num195z0" w:customStyle="1">
    <w:name w:val="WW8Num195z0"/>
    <w:rsid w:val="003548B3"/>
    <w:rPr>
      <w:rFonts w:ascii="Symbol" w:hAnsi="Symbol" w:cs="Times New Roman"/>
    </w:rPr>
  </w:style>
  <w:style w:type="character" w:styleId="WW8Num201z1" w:customStyle="1">
    <w:name w:val="WW8Num201z1"/>
    <w:rsid w:val="003548B3"/>
    <w:rPr>
      <w:b w:val="0"/>
      <w:i w:val="0"/>
    </w:rPr>
  </w:style>
  <w:style w:type="character" w:styleId="WW8Num202z0" w:customStyle="1">
    <w:name w:val="WW8Num202z0"/>
    <w:rsid w:val="003548B3"/>
    <w:rPr>
      <w:rFonts w:ascii="Symbol" w:hAnsi="Symbol" w:cs="Symbol"/>
    </w:rPr>
  </w:style>
  <w:style w:type="character" w:styleId="WW8Num202z1" w:customStyle="1">
    <w:name w:val="WW8Num202z1"/>
    <w:rsid w:val="003548B3"/>
    <w:rPr>
      <w:rFonts w:ascii="Courier New" w:hAnsi="Courier New" w:cs="Courier New"/>
    </w:rPr>
  </w:style>
  <w:style w:type="character" w:styleId="WW8Num202z2" w:customStyle="1">
    <w:name w:val="WW8Num202z2"/>
    <w:rsid w:val="003548B3"/>
    <w:rPr>
      <w:rFonts w:ascii="Wingdings" w:hAnsi="Wingdings" w:cs="Wingdings"/>
    </w:rPr>
  </w:style>
  <w:style w:type="character" w:styleId="WW8Num206z0" w:customStyle="1">
    <w:name w:val="WW8Num206z0"/>
    <w:rsid w:val="003548B3"/>
    <w:rPr>
      <w:u w:val="none"/>
    </w:rPr>
  </w:style>
  <w:style w:type="character" w:styleId="WW8Num206z1" w:customStyle="1">
    <w:name w:val="WW8Num206z1"/>
    <w:rsid w:val="003548B3"/>
    <w:rPr>
      <w:b w:val="0"/>
      <w:u w:val="none"/>
    </w:rPr>
  </w:style>
  <w:style w:type="character" w:styleId="WW8Num209z0" w:customStyle="1">
    <w:name w:val="WW8Num209z0"/>
    <w:rsid w:val="003548B3"/>
    <w:rPr>
      <w:rFonts w:ascii="Symbol" w:hAnsi="Symbol" w:cs="Times New Roman"/>
    </w:rPr>
  </w:style>
  <w:style w:type="character" w:styleId="WW8Num212z0" w:customStyle="1">
    <w:name w:val="WW8Num212z0"/>
    <w:rsid w:val="003548B3"/>
    <w:rPr>
      <w:b/>
      <w:i w:val="0"/>
      <w:sz w:val="20"/>
    </w:rPr>
  </w:style>
  <w:style w:type="character" w:styleId="WW8Num214z0" w:customStyle="1">
    <w:name w:val="WW8Num214z0"/>
    <w:rsid w:val="003548B3"/>
    <w:rPr>
      <w:color w:val="auto"/>
    </w:rPr>
  </w:style>
  <w:style w:type="character" w:styleId="WW8Num215z0" w:customStyle="1">
    <w:name w:val="WW8Num215z0"/>
    <w:rsid w:val="003548B3"/>
    <w:rPr>
      <w:b/>
    </w:rPr>
  </w:style>
  <w:style w:type="character" w:styleId="WW8Num216z0" w:customStyle="1">
    <w:name w:val="WW8Num216z0"/>
    <w:rsid w:val="003548B3"/>
    <w:rPr>
      <w:rFonts w:ascii="Book Antiqua" w:hAnsi="Book Antiqua" w:cs="Book Antiqua"/>
      <w:b w:val="0"/>
      <w:i w:val="0"/>
      <w:sz w:val="24"/>
    </w:rPr>
  </w:style>
  <w:style w:type="character" w:styleId="WW8Num216z1" w:customStyle="1">
    <w:name w:val="WW8Num216z1"/>
    <w:rsid w:val="003548B3"/>
    <w:rPr>
      <w:rFonts w:ascii="Garamond" w:hAnsi="Garamond" w:cs="Garamond"/>
      <w:b w:val="0"/>
      <w:i w:val="0"/>
      <w:sz w:val="20"/>
    </w:rPr>
  </w:style>
  <w:style w:type="character" w:styleId="WW8Num216z3" w:customStyle="1">
    <w:name w:val="WW8Num216z3"/>
    <w:rsid w:val="003548B3"/>
    <w:rPr>
      <w:b w:val="0"/>
      <w:i w:val="0"/>
    </w:rPr>
  </w:style>
  <w:style w:type="character" w:styleId="WW8Num216z4" w:customStyle="1">
    <w:name w:val="WW8Num216z4"/>
    <w:rsid w:val="003548B3"/>
    <w:rPr>
      <w:b/>
    </w:rPr>
  </w:style>
  <w:style w:type="character" w:styleId="WW8Num217z1" w:customStyle="1">
    <w:name w:val="WW8Num217z1"/>
    <w:rsid w:val="003548B3"/>
    <w:rPr>
      <w:rFonts w:ascii="Times New Roman" w:hAnsi="Times New Roman" w:cs="Times New Roman"/>
      <w:sz w:val="22"/>
    </w:rPr>
  </w:style>
  <w:style w:type="character" w:styleId="WW8Num223z0" w:customStyle="1">
    <w:name w:val="WW8Num223z0"/>
    <w:rsid w:val="003548B3"/>
    <w:rPr>
      <w:b/>
      <w:i w:val="0"/>
    </w:rPr>
  </w:style>
  <w:style w:type="character" w:styleId="WW8Num225z0" w:customStyle="1">
    <w:name w:val="WW8Num225z0"/>
    <w:rsid w:val="003548B3"/>
    <w:rPr>
      <w:b/>
      <w:sz w:val="20"/>
    </w:rPr>
  </w:style>
  <w:style w:type="character" w:styleId="WW8Num225z1" w:customStyle="1">
    <w:name w:val="WW8Num225z1"/>
    <w:rsid w:val="003548B3"/>
    <w:rPr>
      <w:rFonts w:ascii="Arial" w:hAnsi="Arial" w:cs="Arial"/>
      <w:b w:val="0"/>
      <w:i w:val="0"/>
    </w:rPr>
  </w:style>
  <w:style w:type="character" w:styleId="WW8Num225z2" w:customStyle="1">
    <w:name w:val="WW8Num225z2"/>
    <w:rsid w:val="003548B3"/>
    <w:rPr>
      <w:b w:val="0"/>
      <w:i w:val="0"/>
    </w:rPr>
  </w:style>
  <w:style w:type="character" w:styleId="WW8Num225z3" w:customStyle="1">
    <w:name w:val="WW8Num225z3"/>
    <w:rsid w:val="003548B3"/>
    <w:rPr>
      <w:b/>
    </w:rPr>
  </w:style>
  <w:style w:type="character" w:styleId="WW8Num226z0" w:customStyle="1">
    <w:name w:val="WW8Num226z0"/>
    <w:rsid w:val="003548B3"/>
    <w:rPr>
      <w:b w:val="0"/>
      <w:i w:val="0"/>
    </w:rPr>
  </w:style>
  <w:style w:type="character" w:styleId="WW8Num227z0" w:customStyle="1">
    <w:name w:val="WW8Num227z0"/>
    <w:rsid w:val="003548B3"/>
    <w:rPr>
      <w:b/>
      <w:i w:val="0"/>
      <w:sz w:val="20"/>
    </w:rPr>
  </w:style>
  <w:style w:type="character" w:styleId="WW8Num229z0" w:customStyle="1">
    <w:name w:val="WW8Num229z0"/>
    <w:rsid w:val="003548B3"/>
    <w:rPr>
      <w:b/>
    </w:rPr>
  </w:style>
  <w:style w:type="character" w:styleId="WW8Num230z1" w:customStyle="1">
    <w:name w:val="WW8Num230z1"/>
    <w:rsid w:val="003548B3"/>
    <w:rPr>
      <w:rFonts w:ascii="Tahoma" w:hAnsi="Tahoma" w:cs="Tahoma"/>
      <w:color w:val="auto"/>
      <w:sz w:val="20"/>
    </w:rPr>
  </w:style>
  <w:style w:type="character" w:styleId="WW8Num235z0" w:customStyle="1">
    <w:name w:val="WW8Num235z0"/>
    <w:rsid w:val="003548B3"/>
    <w:rPr>
      <w:b w:val="0"/>
      <w:i w:val="0"/>
    </w:rPr>
  </w:style>
  <w:style w:type="character" w:styleId="WW8Num236z1" w:customStyle="1">
    <w:name w:val="WW8Num236z1"/>
    <w:rsid w:val="003548B3"/>
    <w:rPr>
      <w:rFonts w:ascii="Times New Roman" w:hAnsi="Times New Roman" w:cs="Times New Roman"/>
      <w:sz w:val="22"/>
    </w:rPr>
  </w:style>
  <w:style w:type="character" w:styleId="WW8Num243z0" w:customStyle="1">
    <w:name w:val="WW8Num243z0"/>
    <w:rsid w:val="003548B3"/>
    <w:rPr>
      <w:rFonts w:ascii="Symbol" w:hAnsi="Symbol" w:cs="Times New Roman"/>
    </w:rPr>
  </w:style>
  <w:style w:type="character" w:styleId="WW8Num244z0" w:customStyle="1">
    <w:name w:val="WW8Num244z0"/>
    <w:rsid w:val="003548B3"/>
    <w:rPr>
      <w:b w:val="0"/>
      <w:i w:val="0"/>
    </w:rPr>
  </w:style>
  <w:style w:type="character" w:styleId="WW8Num249z0" w:customStyle="1">
    <w:name w:val="WW8Num249z0"/>
    <w:rsid w:val="003548B3"/>
    <w:rPr>
      <w:b/>
      <w:i w:val="0"/>
      <w:sz w:val="24"/>
    </w:rPr>
  </w:style>
  <w:style w:type="character" w:styleId="WW8Num249z1" w:customStyle="1">
    <w:name w:val="WW8Num249z1"/>
    <w:rsid w:val="003548B3"/>
    <w:rPr>
      <w:b/>
      <w:i w:val="0"/>
      <w:caps w:val="0"/>
      <w:smallCaps w:val="0"/>
      <w:strike w:val="0"/>
      <w:dstrike w:val="0"/>
      <w:vanish w:val="0"/>
      <w:color w:val="auto"/>
      <w:position w:val="0"/>
      <w:sz w:val="24"/>
      <w:vertAlign w:val="baseline"/>
    </w:rPr>
  </w:style>
  <w:style w:type="character" w:styleId="WW8Num249z3" w:customStyle="1">
    <w:name w:val="WW8Num249z3"/>
    <w:rsid w:val="003548B3"/>
    <w:rPr>
      <w:b w:val="0"/>
      <w:i w:val="0"/>
      <w:sz w:val="24"/>
    </w:rPr>
  </w:style>
  <w:style w:type="character" w:styleId="WW8Num250z0" w:customStyle="1">
    <w:name w:val="WW8Num250z0"/>
    <w:rsid w:val="003548B3"/>
    <w:rPr>
      <w:b/>
    </w:rPr>
  </w:style>
  <w:style w:type="character" w:styleId="WW8Num254z0" w:customStyle="1">
    <w:name w:val="WW8Num254z0"/>
    <w:rsid w:val="003548B3"/>
    <w:rPr>
      <w:color w:val="000000"/>
    </w:rPr>
  </w:style>
  <w:style w:type="character" w:styleId="WW8Num255z0" w:customStyle="1">
    <w:name w:val="WW8Num255z0"/>
    <w:rsid w:val="003548B3"/>
    <w:rPr>
      <w:b/>
    </w:rPr>
  </w:style>
  <w:style w:type="character" w:styleId="WW8Num259z1" w:customStyle="1">
    <w:name w:val="WW8Num259z1"/>
    <w:rsid w:val="003548B3"/>
    <w:rPr>
      <w:b/>
      <w:i w:val="0"/>
    </w:rPr>
  </w:style>
  <w:style w:type="character" w:styleId="WW8Num260z0" w:customStyle="1">
    <w:name w:val="WW8Num260z0"/>
    <w:rsid w:val="003548B3"/>
    <w:rPr>
      <w:rFonts w:ascii="Book Antiqua" w:hAnsi="Book Antiqua" w:cs="Book Antiqua"/>
      <w:b w:val="0"/>
      <w:i w:val="0"/>
      <w:sz w:val="24"/>
    </w:rPr>
  </w:style>
  <w:style w:type="character" w:styleId="WW8Num260z1" w:customStyle="1">
    <w:name w:val="WW8Num260z1"/>
    <w:rsid w:val="003548B3"/>
    <w:rPr>
      <w:rFonts w:ascii="Garamond" w:hAnsi="Garamond" w:cs="Garamond"/>
      <w:b w:val="0"/>
      <w:i w:val="0"/>
      <w:sz w:val="20"/>
    </w:rPr>
  </w:style>
  <w:style w:type="character" w:styleId="WW8Num260z3" w:customStyle="1">
    <w:name w:val="WW8Num260z3"/>
    <w:rsid w:val="003548B3"/>
    <w:rPr>
      <w:b w:val="0"/>
      <w:i w:val="0"/>
    </w:rPr>
  </w:style>
  <w:style w:type="character" w:styleId="WW8Num260z4" w:customStyle="1">
    <w:name w:val="WW8Num260z4"/>
    <w:rsid w:val="003548B3"/>
    <w:rPr>
      <w:b/>
    </w:rPr>
  </w:style>
  <w:style w:type="character" w:styleId="WW8Num265z0" w:customStyle="1">
    <w:name w:val="WW8Num265z0"/>
    <w:rsid w:val="003548B3"/>
    <w:rPr>
      <w:b/>
      <w:i w:val="0"/>
      <w:sz w:val="24"/>
    </w:rPr>
  </w:style>
  <w:style w:type="character" w:styleId="WW8Num265z1" w:customStyle="1">
    <w:name w:val="WW8Num265z1"/>
    <w:rsid w:val="003548B3"/>
    <w:rPr>
      <w:b w:val="0"/>
      <w:i w:val="0"/>
      <w:caps w:val="0"/>
      <w:smallCaps w:val="0"/>
      <w:strike w:val="0"/>
      <w:dstrike w:val="0"/>
      <w:vanish w:val="0"/>
      <w:color w:val="auto"/>
      <w:position w:val="0"/>
      <w:sz w:val="24"/>
      <w:vertAlign w:val="baseline"/>
    </w:rPr>
  </w:style>
  <w:style w:type="character" w:styleId="WW8Num269z0" w:customStyle="1">
    <w:name w:val="WW8Num269z0"/>
    <w:rsid w:val="003548B3"/>
    <w:rPr>
      <w:b/>
    </w:rPr>
  </w:style>
  <w:style w:type="character" w:styleId="WW8Num270z0" w:customStyle="1">
    <w:name w:val="WW8Num270z0"/>
    <w:rsid w:val="003548B3"/>
    <w:rPr>
      <w:b/>
    </w:rPr>
  </w:style>
  <w:style w:type="character" w:styleId="WW8Num271z1" w:customStyle="1">
    <w:name w:val="WW8Num271z1"/>
    <w:rsid w:val="003548B3"/>
    <w:rPr>
      <w:rFonts w:ascii="Times New Roman" w:hAnsi="Times New Roman" w:cs="Times New Roman"/>
      <w:color w:val="0000FF"/>
      <w:sz w:val="22"/>
    </w:rPr>
  </w:style>
  <w:style w:type="character" w:styleId="WW8Num272z0" w:customStyle="1">
    <w:name w:val="WW8Num272z0"/>
    <w:rsid w:val="003548B3"/>
    <w:rPr>
      <w:u w:val="none"/>
    </w:rPr>
  </w:style>
  <w:style w:type="character" w:styleId="WW8Num272z1" w:customStyle="1">
    <w:name w:val="WW8Num272z1"/>
    <w:rsid w:val="003548B3"/>
    <w:rPr>
      <w:b w:val="0"/>
      <w:u w:val="none"/>
    </w:rPr>
  </w:style>
  <w:style w:type="character" w:styleId="WW8Num273z0" w:customStyle="1">
    <w:name w:val="WW8Num273z0"/>
    <w:rsid w:val="003548B3"/>
    <w:rPr>
      <w:rFonts w:ascii="Symbol" w:hAnsi="Symbol" w:cs="Times New Roman"/>
    </w:rPr>
  </w:style>
  <w:style w:type="character" w:styleId="WW8Num275z0" w:customStyle="1">
    <w:name w:val="WW8Num275z0"/>
    <w:rsid w:val="003548B3"/>
    <w:rPr>
      <w:b/>
    </w:rPr>
  </w:style>
  <w:style w:type="character" w:styleId="WW8Num279z0" w:customStyle="1">
    <w:name w:val="WW8Num279z0"/>
    <w:rsid w:val="003548B3"/>
    <w:rPr>
      <w:rFonts w:ascii="Symbol" w:hAnsi="Symbol" w:cs="Times New Roman"/>
    </w:rPr>
  </w:style>
  <w:style w:type="character" w:styleId="WW8Num283z0" w:customStyle="1">
    <w:name w:val="WW8Num283z0"/>
    <w:rsid w:val="003548B3"/>
    <w:rPr>
      <w:rFonts w:ascii="Times New Roman" w:hAnsi="Times New Roman" w:cs="Times New Roman"/>
      <w:b w:val="0"/>
      <w:i w:val="0"/>
      <w:color w:val="000000"/>
      <w:sz w:val="26"/>
      <w:szCs w:val="26"/>
    </w:rPr>
  </w:style>
  <w:style w:type="character" w:styleId="WW8Num285z0" w:customStyle="1">
    <w:name w:val="WW8Num285z0"/>
    <w:rsid w:val="003548B3"/>
    <w:rPr>
      <w:rFonts w:ascii="Times New Roman" w:hAnsi="Times New Roman" w:cs="Times New Roman"/>
      <w:b/>
      <w:i w:val="0"/>
      <w:sz w:val="24"/>
    </w:rPr>
  </w:style>
  <w:style w:type="character" w:styleId="WW8Num285z3" w:customStyle="1">
    <w:name w:val="WW8Num285z3"/>
    <w:rsid w:val="003548B3"/>
    <w:rPr>
      <w:b w:val="0"/>
      <w:i w:val="0"/>
    </w:rPr>
  </w:style>
  <w:style w:type="character" w:styleId="WW8Num285z4" w:customStyle="1">
    <w:name w:val="WW8Num285z4"/>
    <w:rsid w:val="003548B3"/>
    <w:rPr>
      <w:b/>
    </w:rPr>
  </w:style>
  <w:style w:type="character" w:styleId="WW8Num287z0" w:customStyle="1">
    <w:name w:val="WW8Num287z0"/>
    <w:rsid w:val="003548B3"/>
    <w:rPr>
      <w:color w:val="000000"/>
    </w:rPr>
  </w:style>
  <w:style w:type="character" w:styleId="WW8Num288z0" w:customStyle="1">
    <w:name w:val="WW8Num288z0"/>
    <w:rsid w:val="003548B3"/>
    <w:rPr>
      <w:b/>
    </w:rPr>
  </w:style>
  <w:style w:type="character" w:styleId="WW8Num289z0" w:customStyle="1">
    <w:name w:val="WW8Num289z0"/>
    <w:rsid w:val="003548B3"/>
    <w:rPr>
      <w:b w:val="0"/>
      <w:i w:val="0"/>
    </w:rPr>
  </w:style>
  <w:style w:type="character" w:styleId="WW8Num292z0" w:customStyle="1">
    <w:name w:val="WW8Num292z0"/>
    <w:rsid w:val="003548B3"/>
    <w:rPr>
      <w:b w:val="0"/>
      <w:i w:val="0"/>
      <w:sz w:val="20"/>
    </w:rPr>
  </w:style>
  <w:style w:type="character" w:styleId="WW8Num292z1" w:customStyle="1">
    <w:name w:val="WW8Num292z1"/>
    <w:rsid w:val="003548B3"/>
    <w:rPr>
      <w:rFonts w:ascii="Garamond" w:hAnsi="Garamond" w:cs="Garamond"/>
      <w:b w:val="0"/>
      <w:i w:val="0"/>
      <w:sz w:val="20"/>
    </w:rPr>
  </w:style>
  <w:style w:type="character" w:styleId="WW8Num292z3" w:customStyle="1">
    <w:name w:val="WW8Num292z3"/>
    <w:rsid w:val="003548B3"/>
    <w:rPr>
      <w:b w:val="0"/>
      <w:i w:val="0"/>
    </w:rPr>
  </w:style>
  <w:style w:type="character" w:styleId="WW8Num292z4" w:customStyle="1">
    <w:name w:val="WW8Num292z4"/>
    <w:rsid w:val="003548B3"/>
    <w:rPr>
      <w:b/>
    </w:rPr>
  </w:style>
  <w:style w:type="character" w:styleId="WW8Num295z0" w:customStyle="1">
    <w:name w:val="WW8Num295z0"/>
    <w:rsid w:val="003548B3"/>
    <w:rPr>
      <w:rFonts w:ascii="Symbol" w:hAnsi="Symbol" w:cs="Symbol"/>
    </w:rPr>
  </w:style>
  <w:style w:type="character" w:styleId="WW8Num297z0" w:customStyle="1">
    <w:name w:val="WW8Num297z0"/>
    <w:rsid w:val="003548B3"/>
    <w:rPr>
      <w:b w:val="0"/>
      <w:i w:val="0"/>
    </w:rPr>
  </w:style>
  <w:style w:type="character" w:styleId="WW8Num298z0" w:customStyle="1">
    <w:name w:val="WW8Num298z0"/>
    <w:rsid w:val="003548B3"/>
    <w:rPr>
      <w:b w:val="0"/>
      <w:i w:val="0"/>
      <w:sz w:val="20"/>
    </w:rPr>
  </w:style>
  <w:style w:type="character" w:styleId="WW8Num298z1" w:customStyle="1">
    <w:name w:val="WW8Num298z1"/>
    <w:rsid w:val="003548B3"/>
    <w:rPr>
      <w:rFonts w:ascii="Arial" w:hAnsi="Arial" w:cs="Arial"/>
      <w:b w:val="0"/>
      <w:i w:val="0"/>
    </w:rPr>
  </w:style>
  <w:style w:type="character" w:styleId="WW8Num298z2" w:customStyle="1">
    <w:name w:val="WW8Num298z2"/>
    <w:rsid w:val="003548B3"/>
    <w:rPr>
      <w:b w:val="0"/>
      <w:i w:val="0"/>
    </w:rPr>
  </w:style>
  <w:style w:type="character" w:styleId="WW8Num298z3" w:customStyle="1">
    <w:name w:val="WW8Num298z3"/>
    <w:rsid w:val="003548B3"/>
    <w:rPr>
      <w:b/>
    </w:rPr>
  </w:style>
  <w:style w:type="character" w:styleId="WW8Num300z0" w:customStyle="1">
    <w:name w:val="WW8Num300z0"/>
    <w:rsid w:val="003548B3"/>
    <w:rPr>
      <w:rFonts w:ascii="Symbol" w:hAnsi="Symbol" w:cs="Times New Roman"/>
    </w:rPr>
  </w:style>
  <w:style w:type="character" w:styleId="WW8Num301z0" w:customStyle="1">
    <w:name w:val="WW8Num301z0"/>
    <w:rsid w:val="003548B3"/>
    <w:rPr>
      <w:rFonts w:ascii="Symbol" w:hAnsi="Symbol" w:cs="Times New Roman"/>
    </w:rPr>
  </w:style>
  <w:style w:type="character" w:styleId="WW8Num304z0" w:customStyle="1">
    <w:name w:val="WW8Num304z0"/>
    <w:rsid w:val="003548B3"/>
    <w:rPr>
      <w:rFonts w:ascii="Symbol" w:hAnsi="Symbol" w:cs="Times New Roman"/>
    </w:rPr>
  </w:style>
  <w:style w:type="character" w:styleId="WW8Num306z0" w:customStyle="1">
    <w:name w:val="WW8Num306z0"/>
    <w:rsid w:val="003548B3"/>
    <w:rPr>
      <w:color w:val="000000"/>
    </w:rPr>
  </w:style>
  <w:style w:type="character" w:styleId="WW8Num311z0" w:customStyle="1">
    <w:name w:val="WW8Num311z0"/>
    <w:rsid w:val="003548B3"/>
    <w:rPr>
      <w:b w:val="0"/>
      <w:i w:val="0"/>
    </w:rPr>
  </w:style>
  <w:style w:type="character" w:styleId="WW8Num313z0" w:customStyle="1">
    <w:name w:val="WW8Num313z0"/>
    <w:rsid w:val="003548B3"/>
    <w:rPr>
      <w:rFonts w:ascii="Symbol" w:hAnsi="Symbol" w:cs="Symbol"/>
    </w:rPr>
  </w:style>
  <w:style w:type="character" w:styleId="WW8Num313z1" w:customStyle="1">
    <w:name w:val="WW8Num313z1"/>
    <w:rsid w:val="003548B3"/>
    <w:rPr>
      <w:rFonts w:ascii="Courier New" w:hAnsi="Courier New" w:cs="Courier New"/>
    </w:rPr>
  </w:style>
  <w:style w:type="character" w:styleId="WW8Num313z2" w:customStyle="1">
    <w:name w:val="WW8Num313z2"/>
    <w:rsid w:val="003548B3"/>
    <w:rPr>
      <w:rFonts w:ascii="Wingdings" w:hAnsi="Wingdings" w:cs="Wingdings"/>
    </w:rPr>
  </w:style>
  <w:style w:type="character" w:styleId="WW8Num315z0" w:customStyle="1">
    <w:name w:val="WW8Num315z0"/>
    <w:rsid w:val="003548B3"/>
    <w:rPr>
      <w:rFonts w:ascii="Times New Roman" w:hAnsi="Times New Roman" w:cs="Times New Roman"/>
      <w:b w:val="0"/>
      <w:i w:val="0"/>
      <w:strike w:val="0"/>
      <w:dstrike w:val="0"/>
      <w:color w:val="auto"/>
      <w:sz w:val="24"/>
      <w:u w:val="none"/>
    </w:rPr>
  </w:style>
  <w:style w:type="character" w:styleId="WW8Num319z0" w:customStyle="1">
    <w:name w:val="WW8Num319z0"/>
    <w:rsid w:val="003548B3"/>
    <w:rPr>
      <w:rFonts w:ascii="Symbol" w:hAnsi="Symbol" w:cs="Times New Roman"/>
    </w:rPr>
  </w:style>
  <w:style w:type="character" w:styleId="WW8Num320z0" w:customStyle="1">
    <w:name w:val="WW8Num320z0"/>
    <w:rsid w:val="003548B3"/>
    <w:rPr>
      <w:rFonts w:ascii="Futura Lt BT" w:hAnsi="Futura Lt BT" w:cs="Times New Roman"/>
      <w:b w:val="0"/>
      <w:i w:val="0"/>
      <w:color w:val="auto"/>
    </w:rPr>
  </w:style>
  <w:style w:type="character" w:styleId="WW8Num320z2" w:customStyle="1">
    <w:name w:val="WW8Num320z2"/>
    <w:rsid w:val="003548B3"/>
    <w:rPr>
      <w:color w:val="auto"/>
    </w:rPr>
  </w:style>
  <w:style w:type="character" w:styleId="WW8Num321z0" w:customStyle="1">
    <w:name w:val="WW8Num321z0"/>
    <w:rsid w:val="003548B3"/>
    <w:rPr>
      <w:b w:val="0"/>
      <w:i w:val="0"/>
      <w:sz w:val="22"/>
    </w:rPr>
  </w:style>
  <w:style w:type="character" w:styleId="WW8Num322z0" w:customStyle="1">
    <w:name w:val="WW8Num322z0"/>
    <w:rsid w:val="003548B3"/>
    <w:rPr>
      <w:rFonts w:ascii="Symbol" w:hAnsi="Symbol" w:cs="Times New Roman"/>
    </w:rPr>
  </w:style>
  <w:style w:type="character" w:styleId="WW8Num326z0" w:customStyle="1">
    <w:name w:val="WW8Num326z0"/>
    <w:rsid w:val="003548B3"/>
    <w:rPr>
      <w:b/>
      <w:sz w:val="20"/>
    </w:rPr>
  </w:style>
  <w:style w:type="character" w:styleId="WW8Num326z2" w:customStyle="1">
    <w:name w:val="WW8Num326z2"/>
    <w:rsid w:val="003548B3"/>
    <w:rPr>
      <w:b/>
      <w:sz w:val="22"/>
    </w:rPr>
  </w:style>
  <w:style w:type="character" w:styleId="WW8Num327z0" w:customStyle="1">
    <w:name w:val="WW8Num327z0"/>
    <w:rsid w:val="003548B3"/>
    <w:rPr>
      <w:rFonts w:ascii="Wingdings" w:hAnsi="Wingdings" w:cs="Wingdings"/>
    </w:rPr>
  </w:style>
  <w:style w:type="character" w:styleId="WW8Num327z3" w:customStyle="1">
    <w:name w:val="WW8Num327z3"/>
    <w:rsid w:val="003548B3"/>
    <w:rPr>
      <w:rFonts w:ascii="Symbol" w:hAnsi="Symbol" w:cs="Symbol"/>
    </w:rPr>
  </w:style>
  <w:style w:type="character" w:styleId="WW8Num327z4" w:customStyle="1">
    <w:name w:val="WW8Num327z4"/>
    <w:rsid w:val="003548B3"/>
    <w:rPr>
      <w:rFonts w:ascii="Courier New" w:hAnsi="Courier New" w:cs="Courier New"/>
    </w:rPr>
  </w:style>
  <w:style w:type="character" w:styleId="WW8Num329z0" w:customStyle="1">
    <w:name w:val="WW8Num329z0"/>
    <w:rsid w:val="003548B3"/>
    <w:rPr>
      <w:b w:val="0"/>
      <w:i w:val="0"/>
      <w:sz w:val="20"/>
    </w:rPr>
  </w:style>
  <w:style w:type="character" w:styleId="WW8Num332z0" w:customStyle="1">
    <w:name w:val="WW8Num332z0"/>
    <w:rsid w:val="003548B3"/>
    <w:rPr>
      <w:rFonts w:ascii="Bookman Old Style" w:hAnsi="Bookman Old Style" w:cs="Bookman Old Style"/>
      <w:b/>
      <w:sz w:val="20"/>
    </w:rPr>
  </w:style>
  <w:style w:type="character" w:styleId="WW8Num333z0" w:customStyle="1">
    <w:name w:val="WW8Num333z0"/>
    <w:rsid w:val="003548B3"/>
    <w:rPr>
      <w:rFonts w:ascii="Symbol" w:hAnsi="Symbol" w:cs="Times New Roman"/>
    </w:rPr>
  </w:style>
  <w:style w:type="character" w:styleId="WW8Num336z3" w:customStyle="1">
    <w:name w:val="WW8Num336z3"/>
    <w:rsid w:val="003548B3"/>
    <w:rPr>
      <w:b/>
      <w:i w:val="0"/>
      <w:sz w:val="24"/>
    </w:rPr>
  </w:style>
  <w:style w:type="character" w:styleId="WW8Num337z0" w:customStyle="1">
    <w:name w:val="WW8Num337z0"/>
    <w:rsid w:val="003548B3"/>
    <w:rPr>
      <w:b/>
    </w:rPr>
  </w:style>
  <w:style w:type="character" w:styleId="WW8Num338z0" w:customStyle="1">
    <w:name w:val="WW8Num338z0"/>
    <w:rsid w:val="003548B3"/>
    <w:rPr>
      <w:b/>
    </w:rPr>
  </w:style>
  <w:style w:type="character" w:styleId="WW8Num340z1" w:customStyle="1">
    <w:name w:val="WW8Num340z1"/>
    <w:rsid w:val="003548B3"/>
    <w:rPr>
      <w:rFonts w:ascii="Times New Roman" w:hAnsi="Times New Roman" w:cs="Times New Roman"/>
      <w:sz w:val="22"/>
    </w:rPr>
  </w:style>
  <w:style w:type="character" w:styleId="WW8Num342z0" w:customStyle="1">
    <w:name w:val="WW8Num342z0"/>
    <w:rsid w:val="003548B3"/>
    <w:rPr>
      <w:color w:val="000000"/>
    </w:rPr>
  </w:style>
  <w:style w:type="character" w:styleId="WW8Num342z1" w:customStyle="1">
    <w:name w:val="WW8Num342z1"/>
    <w:rsid w:val="003548B3"/>
    <w:rPr>
      <w:rFonts w:ascii="Times New Roman" w:hAnsi="Times New Roman" w:cs="Times New Roman"/>
      <w:color w:val="000000"/>
      <w:sz w:val="22"/>
    </w:rPr>
  </w:style>
  <w:style w:type="character" w:styleId="WW8Num343z0" w:customStyle="1">
    <w:name w:val="WW8Num343z0"/>
    <w:rsid w:val="003548B3"/>
    <w:rPr>
      <w:b/>
    </w:rPr>
  </w:style>
  <w:style w:type="character" w:styleId="WW8Num346z0" w:customStyle="1">
    <w:name w:val="WW8Num346z0"/>
    <w:rsid w:val="003548B3"/>
    <w:rPr>
      <w:b w:val="0"/>
      <w:i w:val="0"/>
      <w:sz w:val="20"/>
    </w:rPr>
  </w:style>
  <w:style w:type="character" w:styleId="WW8Num346z1" w:customStyle="1">
    <w:name w:val="WW8Num346z1"/>
    <w:rsid w:val="003548B3"/>
    <w:rPr>
      <w:rFonts w:ascii="Arial" w:hAnsi="Arial" w:cs="Arial"/>
      <w:b w:val="0"/>
      <w:i w:val="0"/>
    </w:rPr>
  </w:style>
  <w:style w:type="character" w:styleId="WW8Num346z2" w:customStyle="1">
    <w:name w:val="WW8Num346z2"/>
    <w:rsid w:val="003548B3"/>
    <w:rPr>
      <w:b w:val="0"/>
      <w:i w:val="0"/>
    </w:rPr>
  </w:style>
  <w:style w:type="character" w:styleId="WW8Num346z4" w:customStyle="1">
    <w:name w:val="WW8Num346z4"/>
    <w:rsid w:val="003548B3"/>
    <w:rPr>
      <w:b/>
    </w:rPr>
  </w:style>
  <w:style w:type="character" w:styleId="WW8Num349z0" w:customStyle="1">
    <w:name w:val="WW8Num349z0"/>
    <w:rsid w:val="003548B3"/>
    <w:rPr>
      <w:rFonts w:ascii="Bookman Old Style" w:hAnsi="Bookman Old Style" w:cs="Bookman Old Style"/>
      <w:b/>
      <w:sz w:val="20"/>
    </w:rPr>
  </w:style>
  <w:style w:type="character" w:styleId="WW8Num350z0" w:customStyle="1">
    <w:name w:val="WW8Num350z0"/>
    <w:rsid w:val="003548B3"/>
    <w:rPr>
      <w:b/>
    </w:rPr>
  </w:style>
  <w:style w:type="character" w:styleId="WW8Num350z1" w:customStyle="1">
    <w:name w:val="WW8Num350z1"/>
    <w:rsid w:val="003548B3"/>
    <w:rPr>
      <w:b w:val="0"/>
      <w:i w:val="0"/>
      <w:color w:val="auto"/>
    </w:rPr>
  </w:style>
  <w:style w:type="character" w:styleId="WW8Num353z0" w:customStyle="1">
    <w:name w:val="WW8Num353z0"/>
    <w:rsid w:val="003548B3"/>
    <w:rPr>
      <w:rFonts w:ascii="Symbol" w:hAnsi="Symbol" w:cs="Times New Roman"/>
    </w:rPr>
  </w:style>
  <w:style w:type="character" w:styleId="WW8Num354z1" w:customStyle="1">
    <w:name w:val="WW8Num354z1"/>
    <w:rsid w:val="003548B3"/>
    <w:rPr>
      <w:b w:val="0"/>
      <w:i w:val="0"/>
    </w:rPr>
  </w:style>
  <w:style w:type="character" w:styleId="WW8Num355z0" w:customStyle="1">
    <w:name w:val="WW8Num355z0"/>
    <w:rsid w:val="003548B3"/>
    <w:rPr>
      <w:b w:val="0"/>
      <w:i w:val="0"/>
      <w:caps w:val="0"/>
      <w:smallCaps w:val="0"/>
      <w:strike w:val="0"/>
      <w:dstrike w:val="0"/>
      <w:vanish w:val="0"/>
      <w:color w:val="auto"/>
      <w:position w:val="0"/>
      <w:sz w:val="24"/>
      <w:vertAlign w:val="baseline"/>
    </w:rPr>
  </w:style>
  <w:style w:type="character" w:styleId="WW8Num357z0" w:customStyle="1">
    <w:name w:val="WW8Num357z0"/>
    <w:rsid w:val="003548B3"/>
    <w:rPr>
      <w:b w:val="0"/>
      <w:i w:val="0"/>
    </w:rPr>
  </w:style>
  <w:style w:type="character" w:styleId="WW8Num358z0" w:customStyle="1">
    <w:name w:val="WW8Num358z0"/>
    <w:rsid w:val="003548B3"/>
    <w:rPr>
      <w:rFonts w:ascii="Arial" w:hAnsi="Arial" w:cs="Arial"/>
      <w:b/>
      <w:sz w:val="22"/>
    </w:rPr>
  </w:style>
  <w:style w:type="character" w:styleId="WW8Num358z1" w:customStyle="1">
    <w:name w:val="WW8Num358z1"/>
    <w:rsid w:val="003548B3"/>
    <w:rPr>
      <w:rFonts w:ascii="Times New Roman" w:hAnsi="Times New Roman" w:cs="Times New Roman"/>
      <w:sz w:val="22"/>
    </w:rPr>
  </w:style>
  <w:style w:type="character" w:styleId="WW8Num359z0" w:customStyle="1">
    <w:name w:val="WW8Num359z0"/>
    <w:rsid w:val="003548B3"/>
    <w:rPr>
      <w:b w:val="0"/>
      <w:i w:val="0"/>
      <w:sz w:val="20"/>
    </w:rPr>
  </w:style>
  <w:style w:type="character" w:styleId="WW8Num359z1" w:customStyle="1">
    <w:name w:val="WW8Num359z1"/>
    <w:rsid w:val="003548B3"/>
    <w:rPr>
      <w:rFonts w:ascii="Arial" w:hAnsi="Arial" w:cs="Arial"/>
      <w:b w:val="0"/>
      <w:i w:val="0"/>
    </w:rPr>
  </w:style>
  <w:style w:type="character" w:styleId="WW8Num359z2" w:customStyle="1">
    <w:name w:val="WW8Num359z2"/>
    <w:rsid w:val="003548B3"/>
    <w:rPr>
      <w:b w:val="0"/>
      <w:i w:val="0"/>
    </w:rPr>
  </w:style>
  <w:style w:type="character" w:styleId="WW8Num359z3" w:customStyle="1">
    <w:name w:val="WW8Num359z3"/>
    <w:rsid w:val="003548B3"/>
    <w:rPr>
      <w:b/>
    </w:rPr>
  </w:style>
  <w:style w:type="character" w:styleId="WW8Num360z0" w:customStyle="1">
    <w:name w:val="WW8Num360z0"/>
    <w:rsid w:val="003548B3"/>
    <w:rPr>
      <w:b/>
      <w:i w:val="0"/>
      <w:color w:val="auto"/>
    </w:rPr>
  </w:style>
  <w:style w:type="character" w:styleId="WW8Num360z2" w:customStyle="1">
    <w:name w:val="WW8Num360z2"/>
    <w:rsid w:val="003548B3"/>
    <w:rPr>
      <w:color w:val="auto"/>
    </w:rPr>
  </w:style>
  <w:style w:type="character" w:styleId="WW8Num361z0" w:customStyle="1">
    <w:name w:val="WW8Num361z0"/>
    <w:rsid w:val="003548B3"/>
    <w:rPr>
      <w:rFonts w:ascii="Times New Roman" w:hAnsi="Times New Roman" w:cs="Times New Roman"/>
      <w:b w:val="0"/>
      <w:i w:val="0"/>
      <w:strike w:val="0"/>
      <w:dstrike w:val="0"/>
      <w:color w:val="auto"/>
      <w:sz w:val="24"/>
    </w:rPr>
  </w:style>
  <w:style w:type="character" w:styleId="WW8Num363z0" w:customStyle="1">
    <w:name w:val="WW8Num363z0"/>
    <w:rsid w:val="003548B3"/>
    <w:rPr>
      <w:color w:val="auto"/>
    </w:rPr>
  </w:style>
  <w:style w:type="character" w:styleId="WW8Num363z1" w:customStyle="1">
    <w:name w:val="WW8Num363z1"/>
    <w:rsid w:val="003548B3"/>
    <w:rPr>
      <w:b/>
      <w:i w:val="0"/>
      <w:color w:val="auto"/>
    </w:rPr>
  </w:style>
  <w:style w:type="character" w:styleId="WW8Num364z0" w:customStyle="1">
    <w:name w:val="WW8Num364z0"/>
    <w:rsid w:val="003548B3"/>
    <w:rPr>
      <w:b/>
    </w:rPr>
  </w:style>
  <w:style w:type="character" w:styleId="WW8Num365z0" w:customStyle="1">
    <w:name w:val="WW8Num365z0"/>
    <w:rsid w:val="003548B3"/>
    <w:rPr>
      <w:rFonts w:ascii="Symbol" w:hAnsi="Symbol" w:cs="Symbol"/>
    </w:rPr>
  </w:style>
  <w:style w:type="character" w:styleId="WW8Num366z0" w:customStyle="1">
    <w:name w:val="WW8Num366z0"/>
    <w:rsid w:val="003548B3"/>
    <w:rPr>
      <w:b w:val="0"/>
      <w:i w:val="0"/>
    </w:rPr>
  </w:style>
  <w:style w:type="character" w:styleId="WW8Num367z0" w:customStyle="1">
    <w:name w:val="WW8Num367z0"/>
    <w:rsid w:val="003548B3"/>
    <w:rPr>
      <w:b w:val="0"/>
      <w:i w:val="0"/>
      <w:sz w:val="20"/>
    </w:rPr>
  </w:style>
  <w:style w:type="character" w:styleId="WW8Num368z0" w:customStyle="1">
    <w:name w:val="WW8Num368z0"/>
    <w:rsid w:val="003548B3"/>
    <w:rPr>
      <w:b/>
    </w:rPr>
  </w:style>
  <w:style w:type="character" w:styleId="WW8Num369z0" w:customStyle="1">
    <w:name w:val="WW8Num369z0"/>
    <w:rsid w:val="003548B3"/>
    <w:rPr>
      <w:b w:val="0"/>
      <w:i w:val="0"/>
      <w:sz w:val="20"/>
    </w:rPr>
  </w:style>
  <w:style w:type="character" w:styleId="WW8Num369z1" w:customStyle="1">
    <w:name w:val="WW8Num369z1"/>
    <w:rsid w:val="003548B3"/>
    <w:rPr>
      <w:rFonts w:ascii="Arial" w:hAnsi="Arial" w:cs="Arial"/>
      <w:b w:val="0"/>
      <w:i w:val="0"/>
    </w:rPr>
  </w:style>
  <w:style w:type="character" w:styleId="WW8Num369z2" w:customStyle="1">
    <w:name w:val="WW8Num369z2"/>
    <w:rsid w:val="003548B3"/>
    <w:rPr>
      <w:b w:val="0"/>
      <w:i w:val="0"/>
    </w:rPr>
  </w:style>
  <w:style w:type="character" w:styleId="WW8Num369z4" w:customStyle="1">
    <w:name w:val="WW8Num369z4"/>
    <w:rsid w:val="003548B3"/>
    <w:rPr>
      <w:b/>
    </w:rPr>
  </w:style>
  <w:style w:type="character" w:styleId="WW8Num370z0" w:customStyle="1">
    <w:name w:val="WW8Num370z0"/>
    <w:rsid w:val="003548B3"/>
    <w:rPr>
      <w:rFonts w:ascii="Times New Roman" w:hAnsi="Times New Roman" w:cs="Times New Roman"/>
      <w:b w:val="0"/>
      <w:i w:val="0"/>
      <w:sz w:val="24"/>
      <w:u w:val="none"/>
    </w:rPr>
  </w:style>
  <w:style w:type="character" w:styleId="WW8Num371z0" w:customStyle="1">
    <w:name w:val="WW8Num371z0"/>
    <w:rsid w:val="003548B3"/>
    <w:rPr>
      <w:b/>
    </w:rPr>
  </w:style>
  <w:style w:type="character" w:styleId="WW8Num372z0" w:customStyle="1">
    <w:name w:val="WW8Num372z0"/>
    <w:rsid w:val="003548B3"/>
    <w:rPr>
      <w:b/>
      <w:sz w:val="20"/>
    </w:rPr>
  </w:style>
  <w:style w:type="character" w:styleId="WW8Num372z1" w:customStyle="1">
    <w:name w:val="WW8Num372z1"/>
    <w:rsid w:val="003548B3"/>
    <w:rPr>
      <w:rFonts w:ascii="Arial" w:hAnsi="Arial" w:cs="Arial"/>
      <w:b w:val="0"/>
      <w:i w:val="0"/>
    </w:rPr>
  </w:style>
  <w:style w:type="character" w:styleId="WW8Num372z2" w:customStyle="1">
    <w:name w:val="WW8Num372z2"/>
    <w:rsid w:val="003548B3"/>
    <w:rPr>
      <w:b w:val="0"/>
      <w:i w:val="0"/>
    </w:rPr>
  </w:style>
  <w:style w:type="character" w:styleId="WW8Num372z3" w:customStyle="1">
    <w:name w:val="WW8Num372z3"/>
    <w:rsid w:val="003548B3"/>
    <w:rPr>
      <w:b/>
    </w:rPr>
  </w:style>
  <w:style w:type="character" w:styleId="WW8Num373z1" w:customStyle="1">
    <w:name w:val="WW8Num373z1"/>
    <w:rsid w:val="003548B3"/>
    <w:rPr>
      <w:rFonts w:ascii="Tahoma" w:hAnsi="Tahoma" w:cs="Tahoma"/>
      <w:color w:val="000000"/>
    </w:rPr>
  </w:style>
  <w:style w:type="character" w:styleId="WW8Num374z0" w:customStyle="1">
    <w:name w:val="WW8Num374z0"/>
    <w:rsid w:val="003548B3"/>
    <w:rPr>
      <w:b/>
    </w:rPr>
  </w:style>
  <w:style w:type="character" w:styleId="WW8Num375z0" w:customStyle="1">
    <w:name w:val="WW8Num375z0"/>
    <w:rsid w:val="003548B3"/>
    <w:rPr>
      <w:b/>
      <w:i w:val="0"/>
      <w:color w:val="auto"/>
    </w:rPr>
  </w:style>
  <w:style w:type="character" w:styleId="WW8Num375z2" w:customStyle="1">
    <w:name w:val="WW8Num375z2"/>
    <w:rsid w:val="003548B3"/>
    <w:rPr>
      <w:color w:val="auto"/>
    </w:rPr>
  </w:style>
  <w:style w:type="character" w:styleId="WW8Num378z0" w:customStyle="1">
    <w:name w:val="WW8Num378z0"/>
    <w:rsid w:val="003548B3"/>
    <w:rPr>
      <w:b/>
    </w:rPr>
  </w:style>
  <w:style w:type="character" w:styleId="WW8Num378z1" w:customStyle="1">
    <w:name w:val="WW8Num378z1"/>
    <w:rsid w:val="003548B3"/>
    <w:rPr>
      <w:b/>
      <w:color w:val="auto"/>
    </w:rPr>
  </w:style>
  <w:style w:type="character" w:styleId="WW8Num380z0" w:customStyle="1">
    <w:name w:val="WW8Num380z0"/>
    <w:rsid w:val="003548B3"/>
    <w:rPr>
      <w:b/>
      <w:sz w:val="22"/>
      <w:szCs w:val="22"/>
    </w:rPr>
  </w:style>
  <w:style w:type="character" w:styleId="WW8Num381z0" w:customStyle="1">
    <w:name w:val="WW8Num381z0"/>
    <w:rsid w:val="003548B3"/>
    <w:rPr>
      <w:b w:val="0"/>
      <w:i w:val="0"/>
      <w:sz w:val="20"/>
    </w:rPr>
  </w:style>
  <w:style w:type="character" w:styleId="WW8Num381z1" w:customStyle="1">
    <w:name w:val="WW8Num381z1"/>
    <w:rsid w:val="003548B3"/>
    <w:rPr>
      <w:rFonts w:ascii="Garamond" w:hAnsi="Garamond" w:cs="Garamond"/>
      <w:b w:val="0"/>
      <w:i w:val="0"/>
      <w:sz w:val="20"/>
    </w:rPr>
  </w:style>
  <w:style w:type="character" w:styleId="WW8Num381z3" w:customStyle="1">
    <w:name w:val="WW8Num381z3"/>
    <w:rsid w:val="003548B3"/>
    <w:rPr>
      <w:b w:val="0"/>
      <w:i w:val="0"/>
    </w:rPr>
  </w:style>
  <w:style w:type="character" w:styleId="WW8Num381z4" w:customStyle="1">
    <w:name w:val="WW8Num381z4"/>
    <w:rsid w:val="003548B3"/>
    <w:rPr>
      <w:b/>
    </w:rPr>
  </w:style>
  <w:style w:type="character" w:styleId="WW8Num383z0" w:customStyle="1">
    <w:name w:val="WW8Num383z0"/>
    <w:rsid w:val="003548B3"/>
    <w:rPr>
      <w:b/>
    </w:rPr>
  </w:style>
  <w:style w:type="character" w:styleId="WW8Num383z1" w:customStyle="1">
    <w:name w:val="WW8Num383z1"/>
    <w:rsid w:val="003548B3"/>
    <w:rPr>
      <w:b w:val="0"/>
      <w:i w:val="0"/>
      <w:color w:val="auto"/>
    </w:rPr>
  </w:style>
  <w:style w:type="character" w:styleId="WW8Num385z0" w:customStyle="1">
    <w:name w:val="WW8Num385z0"/>
    <w:rsid w:val="003548B3"/>
    <w:rPr>
      <w:b/>
    </w:rPr>
  </w:style>
  <w:style w:type="character" w:styleId="WW8Num386z1" w:customStyle="1">
    <w:name w:val="WW8Num386z1"/>
    <w:rsid w:val="003548B3"/>
    <w:rPr>
      <w:rFonts w:ascii="Times New Roman" w:hAnsi="Times New Roman" w:cs="Times New Roman"/>
      <w:sz w:val="22"/>
    </w:rPr>
  </w:style>
  <w:style w:type="character" w:styleId="WW8Num387z0" w:customStyle="1">
    <w:name w:val="WW8Num387z0"/>
    <w:rsid w:val="003548B3"/>
    <w:rPr>
      <w:rFonts w:ascii="Arial" w:hAnsi="Arial" w:cs="Arial"/>
      <w:b/>
      <w:i w:val="0"/>
      <w:sz w:val="22"/>
    </w:rPr>
  </w:style>
  <w:style w:type="character" w:styleId="WW8Num387z1" w:customStyle="1">
    <w:name w:val="WW8Num387z1"/>
    <w:rsid w:val="003548B3"/>
    <w:rPr>
      <w:rFonts w:ascii="Arial Narrow" w:hAnsi="Arial Narrow" w:cs="Arial Narrow"/>
      <w:b/>
      <w:sz w:val="22"/>
      <w:szCs w:val="22"/>
    </w:rPr>
  </w:style>
  <w:style w:type="character" w:styleId="WW8Num389z0" w:customStyle="1">
    <w:name w:val="WW8Num389z0"/>
    <w:rsid w:val="003548B3"/>
    <w:rPr>
      <w:rFonts w:ascii="Symbol" w:hAnsi="Symbol" w:cs="Times New Roman"/>
    </w:rPr>
  </w:style>
  <w:style w:type="character" w:styleId="WW8Num391z0" w:customStyle="1">
    <w:name w:val="WW8Num391z0"/>
    <w:rsid w:val="003548B3"/>
    <w:rPr>
      <w:rFonts w:ascii="Bookman Old Style" w:hAnsi="Bookman Old Style" w:cs="Bookman Old Style"/>
      <w:b/>
      <w:sz w:val="20"/>
    </w:rPr>
  </w:style>
  <w:style w:type="character" w:styleId="WW8Num393z0" w:customStyle="1">
    <w:name w:val="WW8Num393z0"/>
    <w:rsid w:val="003548B3"/>
    <w:rPr>
      <w:rFonts w:ascii="Futura Lt BT" w:hAnsi="Futura Lt BT" w:cs="Times New Roman"/>
      <w:b w:val="0"/>
      <w:i w:val="0"/>
      <w:color w:val="auto"/>
    </w:rPr>
  </w:style>
  <w:style w:type="character" w:styleId="WW8Num393z2" w:customStyle="1">
    <w:name w:val="WW8Num393z2"/>
    <w:rsid w:val="003548B3"/>
    <w:rPr>
      <w:color w:val="auto"/>
    </w:rPr>
  </w:style>
  <w:style w:type="character" w:styleId="WW8Num394z0" w:customStyle="1">
    <w:name w:val="WW8Num394z0"/>
    <w:rsid w:val="003548B3"/>
    <w:rPr>
      <w:b/>
    </w:rPr>
  </w:style>
  <w:style w:type="character" w:styleId="WW8Num398z0" w:customStyle="1">
    <w:name w:val="WW8Num398z0"/>
    <w:rsid w:val="003548B3"/>
    <w:rPr>
      <w:rFonts w:ascii="Arial" w:hAnsi="Arial" w:cs="Arial"/>
      <w:b/>
      <w:sz w:val="22"/>
    </w:rPr>
  </w:style>
  <w:style w:type="character" w:styleId="WW8Num398z1" w:customStyle="1">
    <w:name w:val="WW8Num398z1"/>
    <w:rsid w:val="003548B3"/>
    <w:rPr>
      <w:rFonts w:ascii="Times New Roman" w:hAnsi="Times New Roman" w:cs="Times New Roman"/>
      <w:sz w:val="22"/>
    </w:rPr>
  </w:style>
  <w:style w:type="character" w:styleId="WW8Num400z0" w:customStyle="1">
    <w:name w:val="WW8Num400z0"/>
    <w:rsid w:val="003548B3"/>
    <w:rPr>
      <w:rFonts w:ascii="Symbol" w:hAnsi="Symbol" w:cs="Times New Roman"/>
    </w:rPr>
  </w:style>
  <w:style w:type="character" w:styleId="WW8Num401z0" w:customStyle="1">
    <w:name w:val="WW8Num401z0"/>
    <w:rsid w:val="003548B3"/>
    <w:rPr>
      <w:rFonts w:ascii="Times New Roman" w:hAnsi="Times New Roman" w:cs="Times New Roman"/>
      <w:b/>
      <w:i w:val="0"/>
      <w:sz w:val="24"/>
    </w:rPr>
  </w:style>
  <w:style w:type="character" w:styleId="WW8Num401z3" w:customStyle="1">
    <w:name w:val="WW8Num401z3"/>
    <w:rsid w:val="003548B3"/>
    <w:rPr>
      <w:b w:val="0"/>
      <w:i w:val="0"/>
    </w:rPr>
  </w:style>
  <w:style w:type="character" w:styleId="WW8Num401z4" w:customStyle="1">
    <w:name w:val="WW8Num401z4"/>
    <w:rsid w:val="003548B3"/>
    <w:rPr>
      <w:b/>
    </w:rPr>
  </w:style>
  <w:style w:type="character" w:styleId="WW8Num403z0" w:customStyle="1">
    <w:name w:val="WW8Num403z0"/>
    <w:rsid w:val="003548B3"/>
    <w:rPr>
      <w:b/>
    </w:rPr>
  </w:style>
  <w:style w:type="character" w:styleId="WW8Num404z0" w:customStyle="1">
    <w:name w:val="WW8Num404z0"/>
    <w:rsid w:val="003548B3"/>
    <w:rPr>
      <w:b w:val="0"/>
      <w:i w:val="0"/>
    </w:rPr>
  </w:style>
  <w:style w:type="character" w:styleId="WW8Num406z0" w:customStyle="1">
    <w:name w:val="WW8Num406z0"/>
    <w:rsid w:val="003548B3"/>
    <w:rPr>
      <w:b w:val="0"/>
      <w:i w:val="0"/>
      <w:sz w:val="20"/>
    </w:rPr>
  </w:style>
  <w:style w:type="character" w:styleId="WW8Num406z1" w:customStyle="1">
    <w:name w:val="WW8Num406z1"/>
    <w:rsid w:val="003548B3"/>
    <w:rPr>
      <w:rFonts w:ascii="Arial" w:hAnsi="Arial" w:cs="Arial"/>
      <w:b w:val="0"/>
      <w:i w:val="0"/>
    </w:rPr>
  </w:style>
  <w:style w:type="character" w:styleId="WW8Num406z2" w:customStyle="1">
    <w:name w:val="WW8Num406z2"/>
    <w:rsid w:val="003548B3"/>
    <w:rPr>
      <w:b w:val="0"/>
      <w:i w:val="0"/>
    </w:rPr>
  </w:style>
  <w:style w:type="character" w:styleId="WW8Num406z3" w:customStyle="1">
    <w:name w:val="WW8Num406z3"/>
    <w:rsid w:val="003548B3"/>
    <w:rPr>
      <w:b/>
    </w:rPr>
  </w:style>
  <w:style w:type="character" w:styleId="WW8Num407z0" w:customStyle="1">
    <w:name w:val="WW8Num407z0"/>
    <w:rsid w:val="003548B3"/>
    <w:rPr>
      <w:rFonts w:ascii="Symbol" w:hAnsi="Symbol" w:cs="Times New Roman"/>
    </w:rPr>
  </w:style>
  <w:style w:type="character" w:styleId="WW8Num410z1" w:customStyle="1">
    <w:name w:val="WW8Num410z1"/>
    <w:rsid w:val="003548B3"/>
    <w:rPr>
      <w:rFonts w:ascii="Times New Roman" w:hAnsi="Times New Roman" w:cs="Times New Roman"/>
      <w:sz w:val="22"/>
    </w:rPr>
  </w:style>
  <w:style w:type="character" w:styleId="WW8Num410z2" w:customStyle="1">
    <w:name w:val="WW8Num410z2"/>
    <w:rsid w:val="003548B3"/>
    <w:rPr>
      <w:color w:val="auto"/>
    </w:rPr>
  </w:style>
  <w:style w:type="character" w:styleId="WW8Num411z0" w:customStyle="1">
    <w:name w:val="WW8Num411z0"/>
    <w:rsid w:val="003548B3"/>
    <w:rPr>
      <w:rFonts w:ascii="Arial" w:hAnsi="Arial" w:cs="Arial"/>
      <w:b/>
      <w:sz w:val="22"/>
    </w:rPr>
  </w:style>
  <w:style w:type="character" w:styleId="WW8Num411z1" w:customStyle="1">
    <w:name w:val="WW8Num411z1"/>
    <w:rsid w:val="003548B3"/>
    <w:rPr>
      <w:rFonts w:ascii="Times New Roman" w:hAnsi="Times New Roman" w:cs="Times New Roman"/>
      <w:sz w:val="22"/>
    </w:rPr>
  </w:style>
  <w:style w:type="character" w:styleId="WW8Num412z0" w:customStyle="1">
    <w:name w:val="WW8Num412z0"/>
    <w:rsid w:val="003548B3"/>
    <w:rPr>
      <w:rFonts w:ascii="Symbol" w:hAnsi="Symbol" w:cs="Times New Roman"/>
    </w:rPr>
  </w:style>
  <w:style w:type="character" w:styleId="WW8Num414z0" w:customStyle="1">
    <w:name w:val="WW8Num414z0"/>
    <w:rsid w:val="003548B3"/>
    <w:rPr>
      <w:rFonts w:ascii="Times New Roman" w:hAnsi="Times New Roman" w:cs="Times New Roman"/>
      <w:b/>
      <w:i w:val="0"/>
      <w:sz w:val="24"/>
    </w:rPr>
  </w:style>
  <w:style w:type="character" w:styleId="WW8Num414z3" w:customStyle="1">
    <w:name w:val="WW8Num414z3"/>
    <w:rsid w:val="003548B3"/>
    <w:rPr>
      <w:b w:val="0"/>
      <w:i w:val="0"/>
    </w:rPr>
  </w:style>
  <w:style w:type="character" w:styleId="WW8Num414z4" w:customStyle="1">
    <w:name w:val="WW8Num414z4"/>
    <w:rsid w:val="003548B3"/>
    <w:rPr>
      <w:b/>
    </w:rPr>
  </w:style>
  <w:style w:type="character" w:styleId="WW8Num415z0" w:customStyle="1">
    <w:name w:val="WW8Num415z0"/>
    <w:rsid w:val="003548B3"/>
    <w:rPr>
      <w:rFonts w:ascii="Symbol" w:hAnsi="Symbol" w:cs="Times New Roman"/>
    </w:rPr>
  </w:style>
  <w:style w:type="character" w:styleId="WW8Num416z0" w:customStyle="1">
    <w:name w:val="WW8Num416z0"/>
    <w:rsid w:val="003548B3"/>
    <w:rPr>
      <w:rFonts w:ascii="Symbol" w:hAnsi="Symbol" w:cs="Symbol"/>
    </w:rPr>
  </w:style>
  <w:style w:type="character" w:styleId="WW8Num418z0" w:customStyle="1">
    <w:name w:val="WW8Num418z0"/>
    <w:rsid w:val="003548B3"/>
    <w:rPr>
      <w:b w:val="0"/>
      <w:i w:val="0"/>
      <w:sz w:val="20"/>
    </w:rPr>
  </w:style>
  <w:style w:type="character" w:styleId="WW8Num418z1" w:customStyle="1">
    <w:name w:val="WW8Num418z1"/>
    <w:rsid w:val="003548B3"/>
    <w:rPr>
      <w:rFonts w:ascii="Arial" w:hAnsi="Arial" w:cs="Arial"/>
      <w:b w:val="0"/>
      <w:i w:val="0"/>
    </w:rPr>
  </w:style>
  <w:style w:type="character" w:styleId="WW8Num418z2" w:customStyle="1">
    <w:name w:val="WW8Num418z2"/>
    <w:rsid w:val="003548B3"/>
    <w:rPr>
      <w:b w:val="0"/>
      <w:i w:val="0"/>
    </w:rPr>
  </w:style>
  <w:style w:type="character" w:styleId="WW8Num418z3" w:customStyle="1">
    <w:name w:val="WW8Num418z3"/>
    <w:rsid w:val="003548B3"/>
    <w:rPr>
      <w:b/>
    </w:rPr>
  </w:style>
  <w:style w:type="character" w:styleId="WW8Num419z0" w:customStyle="1">
    <w:name w:val="WW8Num419z0"/>
    <w:rsid w:val="003548B3"/>
    <w:rPr>
      <w:rFonts w:ascii="Symbol" w:hAnsi="Symbol" w:cs="Times New Roman"/>
    </w:rPr>
  </w:style>
  <w:style w:type="character" w:styleId="WW8Num420z0" w:customStyle="1">
    <w:name w:val="WW8Num420z0"/>
    <w:rsid w:val="003548B3"/>
    <w:rPr>
      <w:rFonts w:ascii="Symbol" w:hAnsi="Symbol" w:cs="Symbol"/>
    </w:rPr>
  </w:style>
  <w:style w:type="character" w:styleId="WW8Num420z1" w:customStyle="1">
    <w:name w:val="WW8Num420z1"/>
    <w:rsid w:val="003548B3"/>
    <w:rPr>
      <w:rFonts w:ascii="Times New Roman" w:hAnsi="Times New Roman" w:cs="Times New Roman"/>
      <w:sz w:val="22"/>
    </w:rPr>
  </w:style>
  <w:style w:type="character" w:styleId="WW8Num423z0" w:customStyle="1">
    <w:name w:val="WW8Num423z0"/>
    <w:rsid w:val="003548B3"/>
    <w:rPr>
      <w:b/>
    </w:rPr>
  </w:style>
  <w:style w:type="character" w:styleId="WW8Num426z0" w:customStyle="1">
    <w:name w:val="WW8Num426z0"/>
    <w:rsid w:val="003548B3"/>
    <w:rPr>
      <w:b w:val="0"/>
      <w:i w:val="0"/>
      <w:sz w:val="20"/>
    </w:rPr>
  </w:style>
  <w:style w:type="character" w:styleId="WW8Num426z1" w:customStyle="1">
    <w:name w:val="WW8Num426z1"/>
    <w:rsid w:val="003548B3"/>
    <w:rPr>
      <w:rFonts w:ascii="Garamond" w:hAnsi="Garamond" w:cs="Garamond"/>
      <w:b w:val="0"/>
      <w:i w:val="0"/>
      <w:sz w:val="20"/>
    </w:rPr>
  </w:style>
  <w:style w:type="character" w:styleId="WW8Num426z3" w:customStyle="1">
    <w:name w:val="WW8Num426z3"/>
    <w:rsid w:val="003548B3"/>
    <w:rPr>
      <w:b w:val="0"/>
      <w:i w:val="0"/>
    </w:rPr>
  </w:style>
  <w:style w:type="character" w:styleId="WW8Num426z4" w:customStyle="1">
    <w:name w:val="WW8Num426z4"/>
    <w:rsid w:val="003548B3"/>
    <w:rPr>
      <w:b/>
    </w:rPr>
  </w:style>
  <w:style w:type="character" w:styleId="WW8Num427z0" w:customStyle="1">
    <w:name w:val="WW8Num427z0"/>
    <w:rsid w:val="003548B3"/>
    <w:rPr>
      <w:b/>
    </w:rPr>
  </w:style>
  <w:style w:type="character" w:styleId="WW8Num427z1" w:customStyle="1">
    <w:name w:val="WW8Num427z1"/>
    <w:rsid w:val="003548B3"/>
    <w:rPr>
      <w:b w:val="0"/>
      <w:i w:val="0"/>
      <w:color w:val="auto"/>
    </w:rPr>
  </w:style>
  <w:style w:type="character" w:styleId="WW8Num428z0" w:customStyle="1">
    <w:name w:val="WW8Num428z0"/>
    <w:rsid w:val="003548B3"/>
    <w:rPr>
      <w:b/>
    </w:rPr>
  </w:style>
  <w:style w:type="character" w:styleId="WW8Num429z0" w:customStyle="1">
    <w:name w:val="WW8Num429z0"/>
    <w:rsid w:val="003548B3"/>
    <w:rPr>
      <w:rFonts w:ascii="Symbol" w:hAnsi="Symbol" w:cs="Symbol"/>
    </w:rPr>
  </w:style>
  <w:style w:type="character" w:styleId="WW8Num429z1" w:customStyle="1">
    <w:name w:val="WW8Num429z1"/>
    <w:rsid w:val="003548B3"/>
    <w:rPr>
      <w:rFonts w:ascii="Courier New" w:hAnsi="Courier New" w:cs="Courier New"/>
    </w:rPr>
  </w:style>
  <w:style w:type="character" w:styleId="WW8Num429z2" w:customStyle="1">
    <w:name w:val="WW8Num429z2"/>
    <w:rsid w:val="003548B3"/>
    <w:rPr>
      <w:rFonts w:ascii="Wingdings" w:hAnsi="Wingdings" w:cs="Wingdings"/>
    </w:rPr>
  </w:style>
  <w:style w:type="character" w:styleId="WW8Num430z0" w:customStyle="1">
    <w:name w:val="WW8Num430z0"/>
    <w:rsid w:val="003548B3"/>
    <w:rPr>
      <w:rFonts w:ascii="Symbol" w:hAnsi="Symbol" w:cs="Times New Roman"/>
    </w:rPr>
  </w:style>
  <w:style w:type="character" w:styleId="WW8Num434z1" w:customStyle="1">
    <w:name w:val="WW8Num434z1"/>
    <w:rsid w:val="003548B3"/>
    <w:rPr>
      <w:rFonts w:ascii="Times New Roman" w:hAnsi="Times New Roman" w:cs="Times New Roman"/>
      <w:sz w:val="22"/>
    </w:rPr>
  </w:style>
  <w:style w:type="character" w:styleId="WW8Num435z0" w:customStyle="1">
    <w:name w:val="WW8Num435z0"/>
    <w:rsid w:val="003548B3"/>
    <w:rPr>
      <w:b w:val="0"/>
      <w:i w:val="0"/>
      <w:sz w:val="20"/>
    </w:rPr>
  </w:style>
  <w:style w:type="character" w:styleId="WW8Num435z1" w:customStyle="1">
    <w:name w:val="WW8Num435z1"/>
    <w:rsid w:val="003548B3"/>
    <w:rPr>
      <w:rFonts w:ascii="Arial" w:hAnsi="Arial" w:cs="Arial"/>
      <w:b w:val="0"/>
      <w:i w:val="0"/>
    </w:rPr>
  </w:style>
  <w:style w:type="character" w:styleId="WW8Num435z2" w:customStyle="1">
    <w:name w:val="WW8Num435z2"/>
    <w:rsid w:val="003548B3"/>
    <w:rPr>
      <w:b w:val="0"/>
      <w:i w:val="0"/>
    </w:rPr>
  </w:style>
  <w:style w:type="character" w:styleId="WW8Num435z3" w:customStyle="1">
    <w:name w:val="WW8Num435z3"/>
    <w:rsid w:val="003548B3"/>
    <w:rPr>
      <w:b/>
    </w:rPr>
  </w:style>
  <w:style w:type="character" w:styleId="WW8Num439z0" w:customStyle="1">
    <w:name w:val="WW8Num439z0"/>
    <w:rsid w:val="003548B3"/>
    <w:rPr>
      <w:color w:val="000000"/>
    </w:rPr>
  </w:style>
  <w:style w:type="character" w:styleId="WW8Num440z0" w:customStyle="1">
    <w:name w:val="WW8Num440z0"/>
    <w:rsid w:val="003548B3"/>
    <w:rPr>
      <w:rFonts w:ascii="Symbol" w:hAnsi="Symbol" w:cs="Times New Roman"/>
    </w:rPr>
  </w:style>
  <w:style w:type="character" w:styleId="WW8Num442z0" w:customStyle="1">
    <w:name w:val="WW8Num442z0"/>
    <w:rsid w:val="003548B3"/>
    <w:rPr>
      <w:rFonts w:ascii="Symbol" w:hAnsi="Symbol" w:cs="Symbol"/>
    </w:rPr>
  </w:style>
  <w:style w:type="character" w:styleId="WW8Num444z0" w:customStyle="1">
    <w:name w:val="WW8Num444z0"/>
    <w:rsid w:val="003548B3"/>
    <w:rPr>
      <w:rFonts w:ascii="Futura Lt BT" w:hAnsi="Futura Lt BT" w:cs="Times New Roman"/>
      <w:b w:val="0"/>
      <w:i w:val="0"/>
      <w:color w:val="auto"/>
    </w:rPr>
  </w:style>
  <w:style w:type="character" w:styleId="WW8Num444z2" w:customStyle="1">
    <w:name w:val="WW8Num444z2"/>
    <w:rsid w:val="003548B3"/>
    <w:rPr>
      <w:color w:val="auto"/>
    </w:rPr>
  </w:style>
  <w:style w:type="character" w:styleId="WW8Num448z0" w:customStyle="1">
    <w:name w:val="WW8Num448z0"/>
    <w:rsid w:val="003548B3"/>
    <w:rPr>
      <w:b w:val="0"/>
      <w:i w:val="0"/>
      <w:caps w:val="0"/>
      <w:smallCaps w:val="0"/>
      <w:strike w:val="0"/>
      <w:dstrike w:val="0"/>
      <w:vanish w:val="0"/>
      <w:color w:val="auto"/>
      <w:position w:val="0"/>
      <w:sz w:val="24"/>
      <w:vertAlign w:val="baseline"/>
    </w:rPr>
  </w:style>
  <w:style w:type="character" w:styleId="WW8Num450z0" w:customStyle="1">
    <w:name w:val="WW8Num450z0"/>
    <w:rsid w:val="003548B3"/>
    <w:rPr>
      <w:rFonts w:ascii="Symbol" w:hAnsi="Symbol" w:cs="Times New Roman"/>
    </w:rPr>
  </w:style>
  <w:style w:type="character" w:styleId="WW8Num451z0" w:customStyle="1">
    <w:name w:val="WW8Num451z0"/>
    <w:rsid w:val="003548B3"/>
    <w:rPr>
      <w:rFonts w:ascii="Symbol" w:hAnsi="Symbol" w:cs="Times New Roman"/>
    </w:rPr>
  </w:style>
  <w:style w:type="character" w:styleId="WW8Num452z0" w:customStyle="1">
    <w:name w:val="WW8Num452z0"/>
    <w:rsid w:val="003548B3"/>
    <w:rPr>
      <w:b/>
      <w:i w:val="0"/>
    </w:rPr>
  </w:style>
  <w:style w:type="character" w:styleId="WW8Num453z0" w:customStyle="1">
    <w:name w:val="WW8Num453z0"/>
    <w:rsid w:val="003548B3"/>
    <w:rPr>
      <w:b w:val="0"/>
      <w:i w:val="0"/>
      <w:sz w:val="20"/>
    </w:rPr>
  </w:style>
  <w:style w:type="character" w:styleId="WW8Num453z1" w:customStyle="1">
    <w:name w:val="WW8Num453z1"/>
    <w:rsid w:val="003548B3"/>
    <w:rPr>
      <w:rFonts w:ascii="Futura Lt BT" w:hAnsi="Futura Lt BT" w:cs="Futura Lt BT"/>
      <w:b w:val="0"/>
      <w:i w:val="0"/>
      <w:sz w:val="20"/>
    </w:rPr>
  </w:style>
  <w:style w:type="character" w:styleId="WW8Num453z2" w:customStyle="1">
    <w:name w:val="WW8Num453z2"/>
    <w:rsid w:val="003548B3"/>
    <w:rPr>
      <w:b w:val="0"/>
      <w:i w:val="0"/>
    </w:rPr>
  </w:style>
  <w:style w:type="character" w:styleId="WW8Num453z3" w:customStyle="1">
    <w:name w:val="WW8Num453z3"/>
    <w:rsid w:val="003548B3"/>
    <w:rPr>
      <w:rFonts w:ascii="Futura Lt BT" w:hAnsi="Futura Lt BT" w:cs="Futura Lt BT"/>
      <w:b w:val="0"/>
      <w:i w:val="0"/>
    </w:rPr>
  </w:style>
  <w:style w:type="character" w:styleId="WW8Num453z4" w:customStyle="1">
    <w:name w:val="WW8Num453z4"/>
    <w:rsid w:val="003548B3"/>
    <w:rPr>
      <w:b/>
    </w:rPr>
  </w:style>
  <w:style w:type="character" w:styleId="WW8Num454z0" w:customStyle="1">
    <w:name w:val="WW8Num454z0"/>
    <w:rsid w:val="003548B3"/>
    <w:rPr>
      <w:rFonts w:ascii="Symbol" w:hAnsi="Symbol" w:cs="Times New Roman"/>
    </w:rPr>
  </w:style>
  <w:style w:type="character" w:styleId="WW8Num455z1" w:customStyle="1">
    <w:name w:val="WW8Num455z1"/>
    <w:rsid w:val="003548B3"/>
    <w:rPr>
      <w:rFonts w:ascii="Times New Roman" w:hAnsi="Times New Roman" w:cs="Times New Roman"/>
      <w:color w:val="FF0000"/>
      <w:sz w:val="22"/>
    </w:rPr>
  </w:style>
  <w:style w:type="character" w:styleId="WW8Num456z0" w:customStyle="1">
    <w:name w:val="WW8Num456z0"/>
    <w:rsid w:val="003548B3"/>
    <w:rPr>
      <w:rFonts w:ascii="Symbol" w:hAnsi="Symbol" w:cs="Times New Roman"/>
    </w:rPr>
  </w:style>
  <w:style w:type="character" w:styleId="WW8Num458z1" w:customStyle="1">
    <w:name w:val="WW8Num458z1"/>
    <w:rsid w:val="003548B3"/>
    <w:rPr>
      <w:b w:val="0"/>
      <w:i w:val="0"/>
    </w:rPr>
  </w:style>
  <w:style w:type="character" w:styleId="WW8Num460z0" w:customStyle="1">
    <w:name w:val="WW8Num460z0"/>
    <w:rsid w:val="003548B3"/>
    <w:rPr>
      <w:rFonts w:ascii="Symbol" w:hAnsi="Symbol" w:cs="Times New Roman"/>
    </w:rPr>
  </w:style>
  <w:style w:type="character" w:styleId="WW8Num463z0" w:customStyle="1">
    <w:name w:val="WW8Num463z0"/>
    <w:rsid w:val="003548B3"/>
    <w:rPr>
      <w:b w:val="0"/>
      <w:i w:val="0"/>
    </w:rPr>
  </w:style>
  <w:style w:type="character" w:styleId="WW8Num464z0" w:customStyle="1">
    <w:name w:val="WW8Num464z0"/>
    <w:rsid w:val="003548B3"/>
    <w:rPr>
      <w:b/>
      <w:i w:val="0"/>
    </w:rPr>
  </w:style>
  <w:style w:type="character" w:styleId="WW8Num465z1" w:customStyle="1">
    <w:name w:val="WW8Num465z1"/>
    <w:rsid w:val="003548B3"/>
    <w:rPr>
      <w:rFonts w:ascii="Times New Roman" w:hAnsi="Times New Roman" w:cs="Times New Roman"/>
      <w:sz w:val="22"/>
    </w:rPr>
  </w:style>
  <w:style w:type="character" w:styleId="WW8Num468z0" w:customStyle="1">
    <w:name w:val="WW8Num468z0"/>
    <w:rsid w:val="003548B3"/>
    <w:rPr>
      <w:b w:val="0"/>
      <w:i w:val="0"/>
    </w:rPr>
  </w:style>
  <w:style w:type="character" w:styleId="WW8Num470z0" w:customStyle="1">
    <w:name w:val="WW8Num470z0"/>
    <w:rsid w:val="003548B3"/>
    <w:rPr>
      <w:b/>
    </w:rPr>
  </w:style>
  <w:style w:type="character" w:styleId="WW8Num474z0" w:customStyle="1">
    <w:name w:val="WW8Num474z0"/>
    <w:rsid w:val="003548B3"/>
    <w:rPr>
      <w:rFonts w:ascii="Times New Roman" w:hAnsi="Times New Roman" w:cs="Times New Roman"/>
      <w:b/>
      <w:i w:val="0"/>
      <w:sz w:val="24"/>
    </w:rPr>
  </w:style>
  <w:style w:type="character" w:styleId="WW8Num474z3" w:customStyle="1">
    <w:name w:val="WW8Num474z3"/>
    <w:rsid w:val="003548B3"/>
    <w:rPr>
      <w:b w:val="0"/>
      <w:i w:val="0"/>
    </w:rPr>
  </w:style>
  <w:style w:type="character" w:styleId="WW8Num474z4" w:customStyle="1">
    <w:name w:val="WW8Num474z4"/>
    <w:rsid w:val="003548B3"/>
    <w:rPr>
      <w:b/>
    </w:rPr>
  </w:style>
  <w:style w:type="character" w:styleId="WW8Num475z0" w:customStyle="1">
    <w:name w:val="WW8Num475z0"/>
    <w:rsid w:val="003548B3"/>
    <w:rPr>
      <w:rFonts w:ascii="Verdana" w:hAnsi="Verdana" w:cs="Verdana"/>
      <w:b/>
      <w:i w:val="0"/>
      <w:sz w:val="20"/>
    </w:rPr>
  </w:style>
  <w:style w:type="character" w:styleId="WW8Num475z1" w:customStyle="1">
    <w:name w:val="WW8Num475z1"/>
    <w:rsid w:val="003548B3"/>
    <w:rPr>
      <w:rFonts w:ascii="Verdana" w:hAnsi="Verdana" w:cs="Verdana"/>
      <w:b/>
      <w:i w:val="0"/>
      <w:sz w:val="18"/>
    </w:rPr>
  </w:style>
  <w:style w:type="character" w:styleId="WW8Num477z0" w:customStyle="1">
    <w:name w:val="WW8Num477z0"/>
    <w:rsid w:val="003548B3"/>
    <w:rPr>
      <w:b w:val="0"/>
      <w:i w:val="0"/>
      <w:sz w:val="20"/>
    </w:rPr>
  </w:style>
  <w:style w:type="character" w:styleId="WW8Num477z1" w:customStyle="1">
    <w:name w:val="WW8Num477z1"/>
    <w:rsid w:val="003548B3"/>
    <w:rPr>
      <w:rFonts w:ascii="Arial" w:hAnsi="Arial" w:cs="Arial"/>
      <w:b w:val="0"/>
      <w:i w:val="0"/>
    </w:rPr>
  </w:style>
  <w:style w:type="character" w:styleId="WW8Num477z2" w:customStyle="1">
    <w:name w:val="WW8Num477z2"/>
    <w:rsid w:val="003548B3"/>
    <w:rPr>
      <w:b w:val="0"/>
      <w:i w:val="0"/>
    </w:rPr>
  </w:style>
  <w:style w:type="character" w:styleId="WW8Num477z3" w:customStyle="1">
    <w:name w:val="WW8Num477z3"/>
    <w:rsid w:val="003548B3"/>
    <w:rPr>
      <w:b/>
    </w:rPr>
  </w:style>
  <w:style w:type="character" w:styleId="WW8Num479z0" w:customStyle="1">
    <w:name w:val="WW8Num479z0"/>
    <w:rsid w:val="003548B3"/>
    <w:rPr>
      <w:rFonts w:ascii="Symbol" w:hAnsi="Symbol" w:cs="Times New Roman"/>
    </w:rPr>
  </w:style>
  <w:style w:type="character" w:styleId="WW8Num481z0" w:customStyle="1">
    <w:name w:val="WW8Num481z0"/>
    <w:rsid w:val="003548B3"/>
    <w:rPr>
      <w:b/>
      <w:i w:val="0"/>
      <w:sz w:val="20"/>
    </w:rPr>
  </w:style>
  <w:style w:type="character" w:styleId="WW8Num483z1" w:customStyle="1">
    <w:name w:val="WW8Num483z1"/>
    <w:rsid w:val="003548B3"/>
    <w:rPr>
      <w:b/>
      <w:i w:val="0"/>
    </w:rPr>
  </w:style>
  <w:style w:type="character" w:styleId="WW8Num484z0" w:customStyle="1">
    <w:name w:val="WW8Num484z0"/>
    <w:rsid w:val="003548B3"/>
    <w:rPr>
      <w:rFonts w:ascii="Symbol" w:hAnsi="Symbol" w:cs="Symbol"/>
    </w:rPr>
  </w:style>
  <w:style w:type="character" w:styleId="WW8Num485z1" w:customStyle="1">
    <w:name w:val="WW8Num485z1"/>
    <w:rsid w:val="003548B3"/>
    <w:rPr>
      <w:rFonts w:ascii="Times New Roman" w:hAnsi="Times New Roman" w:cs="Times New Roman"/>
      <w:sz w:val="22"/>
    </w:rPr>
  </w:style>
  <w:style w:type="character" w:styleId="WW8Num485z2" w:customStyle="1">
    <w:name w:val="WW8Num485z2"/>
    <w:rsid w:val="003548B3"/>
    <w:rPr>
      <w:b w:val="0"/>
      <w:i w:val="0"/>
    </w:rPr>
  </w:style>
  <w:style w:type="character" w:styleId="WW8Num488z0" w:customStyle="1">
    <w:name w:val="WW8Num488z0"/>
    <w:rsid w:val="003548B3"/>
    <w:rPr>
      <w:b/>
      <w:color w:val="000000"/>
    </w:rPr>
  </w:style>
  <w:style w:type="character" w:styleId="WW8Num489z0" w:customStyle="1">
    <w:name w:val="WW8Num489z0"/>
    <w:rsid w:val="003548B3"/>
    <w:rPr>
      <w:color w:val="000000"/>
    </w:rPr>
  </w:style>
  <w:style w:type="character" w:styleId="WW8Num490z0" w:customStyle="1">
    <w:name w:val="WW8Num490z0"/>
    <w:rsid w:val="003548B3"/>
    <w:rPr>
      <w:rFonts w:ascii="Bookman Old Style" w:hAnsi="Bookman Old Style" w:cs="Bookman Old Style"/>
      <w:b/>
      <w:sz w:val="20"/>
    </w:rPr>
  </w:style>
  <w:style w:type="character" w:styleId="WW8Num491z1" w:customStyle="1">
    <w:name w:val="WW8Num491z1"/>
    <w:rsid w:val="003548B3"/>
    <w:rPr>
      <w:rFonts w:ascii="Times New Roman" w:hAnsi="Times New Roman" w:cs="Times New Roman"/>
      <w:sz w:val="22"/>
    </w:rPr>
  </w:style>
  <w:style w:type="character" w:styleId="WW8Num492z0" w:customStyle="1">
    <w:name w:val="WW8Num492z0"/>
    <w:rsid w:val="003548B3"/>
    <w:rPr>
      <w:rFonts w:ascii="Symbol" w:hAnsi="Symbol" w:cs="Times New Roman"/>
    </w:rPr>
  </w:style>
  <w:style w:type="character" w:styleId="WW8Num494z0" w:customStyle="1">
    <w:name w:val="WW8Num494z0"/>
    <w:rsid w:val="003548B3"/>
    <w:rPr>
      <w:rFonts w:ascii="Symbol" w:hAnsi="Symbol" w:cs="Times New Roman"/>
    </w:rPr>
  </w:style>
  <w:style w:type="character" w:styleId="WW8Num495z0" w:customStyle="1">
    <w:name w:val="WW8Num495z0"/>
    <w:rsid w:val="003548B3"/>
    <w:rPr>
      <w:b w:val="0"/>
      <w:i w:val="0"/>
    </w:rPr>
  </w:style>
  <w:style w:type="character" w:styleId="WW8Num496z0" w:customStyle="1">
    <w:name w:val="WW8Num496z0"/>
    <w:rsid w:val="003548B3"/>
    <w:rPr>
      <w:b w:val="0"/>
      <w:i w:val="0"/>
    </w:rPr>
  </w:style>
  <w:style w:type="character" w:styleId="WW8Num497z0" w:customStyle="1">
    <w:name w:val="WW8Num497z0"/>
    <w:rsid w:val="003548B3"/>
    <w:rPr>
      <w:rFonts w:ascii="Symbol" w:hAnsi="Symbol" w:cs="Times New Roman"/>
    </w:rPr>
  </w:style>
  <w:style w:type="character" w:styleId="WW8Num502z0" w:customStyle="1">
    <w:name w:val="WW8Num502z0"/>
    <w:rsid w:val="003548B3"/>
    <w:rPr>
      <w:sz w:val="20"/>
    </w:rPr>
  </w:style>
  <w:style w:type="character" w:styleId="WW8Num502z1" w:customStyle="1">
    <w:name w:val="WW8Num502z1"/>
    <w:rsid w:val="003548B3"/>
    <w:rPr>
      <w:sz w:val="24"/>
    </w:rPr>
  </w:style>
  <w:style w:type="character" w:styleId="WW8Num503z0" w:customStyle="1">
    <w:name w:val="WW8Num503z0"/>
    <w:rsid w:val="003548B3"/>
    <w:rPr>
      <w:b/>
      <w:sz w:val="20"/>
    </w:rPr>
  </w:style>
  <w:style w:type="character" w:styleId="WW8Num503z2" w:customStyle="1">
    <w:name w:val="WW8Num503z2"/>
    <w:rsid w:val="003548B3"/>
    <w:rPr>
      <w:b/>
      <w:sz w:val="22"/>
    </w:rPr>
  </w:style>
  <w:style w:type="character" w:styleId="WW8Num504z0" w:customStyle="1">
    <w:name w:val="WW8Num504z0"/>
    <w:rsid w:val="003548B3"/>
    <w:rPr>
      <w:b w:val="0"/>
      <w:i w:val="0"/>
    </w:rPr>
  </w:style>
  <w:style w:type="character" w:styleId="WW8Num506z0" w:customStyle="1">
    <w:name w:val="WW8Num506z0"/>
    <w:rsid w:val="003548B3"/>
    <w:rPr>
      <w:b/>
    </w:rPr>
  </w:style>
  <w:style w:type="character" w:styleId="WW8Num507z0" w:customStyle="1">
    <w:name w:val="WW8Num507z0"/>
    <w:rsid w:val="003548B3"/>
    <w:rPr>
      <w:b/>
      <w:i w:val="0"/>
    </w:rPr>
  </w:style>
  <w:style w:type="character" w:styleId="WW8Num510z0" w:customStyle="1">
    <w:name w:val="WW8Num510z0"/>
    <w:rsid w:val="003548B3"/>
    <w:rPr>
      <w:rFonts w:ascii="Arial" w:hAnsi="Arial" w:cs="Arial"/>
      <w:b/>
      <w:i w:val="0"/>
      <w:sz w:val="22"/>
    </w:rPr>
  </w:style>
  <w:style w:type="character" w:styleId="WW8Num510z1" w:customStyle="1">
    <w:name w:val="WW8Num510z1"/>
    <w:rsid w:val="003548B3"/>
    <w:rPr>
      <w:color w:val="auto"/>
    </w:rPr>
  </w:style>
  <w:style w:type="character" w:styleId="WW8Num512z0" w:customStyle="1">
    <w:name w:val="WW8Num512z0"/>
    <w:rsid w:val="003548B3"/>
    <w:rPr>
      <w:rFonts w:ascii="Symbol" w:hAnsi="Symbol" w:cs="Times New Roman"/>
    </w:rPr>
  </w:style>
  <w:style w:type="character" w:styleId="WW8Num514z0" w:customStyle="1">
    <w:name w:val="WW8Num514z0"/>
    <w:rsid w:val="003548B3"/>
    <w:rPr>
      <w:b/>
    </w:rPr>
  </w:style>
  <w:style w:type="character" w:styleId="WW8Num516z0" w:customStyle="1">
    <w:name w:val="WW8Num516z0"/>
    <w:rsid w:val="003548B3"/>
    <w:rPr>
      <w:rFonts w:ascii="Symbol" w:hAnsi="Symbol" w:cs="Times New Roman"/>
    </w:rPr>
  </w:style>
  <w:style w:type="character" w:styleId="WW8Num518z0" w:customStyle="1">
    <w:name w:val="WW8Num518z0"/>
    <w:rsid w:val="003548B3"/>
    <w:rPr>
      <w:b/>
    </w:rPr>
  </w:style>
  <w:style w:type="character" w:styleId="WW8Num519z0" w:customStyle="1">
    <w:name w:val="WW8Num519z0"/>
    <w:rsid w:val="003548B3"/>
    <w:rPr>
      <w:b/>
    </w:rPr>
  </w:style>
  <w:style w:type="character" w:styleId="WW8Num522z0" w:customStyle="1">
    <w:name w:val="WW8Num522z0"/>
    <w:rsid w:val="003548B3"/>
    <w:rPr>
      <w:b/>
      <w:i w:val="0"/>
      <w:sz w:val="20"/>
    </w:rPr>
  </w:style>
  <w:style w:type="character" w:styleId="WW8Num524z0" w:customStyle="1">
    <w:name w:val="WW8Num524z0"/>
    <w:rsid w:val="003548B3"/>
    <w:rPr>
      <w:rFonts w:ascii="Symbol" w:hAnsi="Symbol" w:cs="Times New Roman"/>
    </w:rPr>
  </w:style>
  <w:style w:type="character" w:styleId="WW8Num525z0" w:customStyle="1">
    <w:name w:val="WW8Num525z0"/>
    <w:rsid w:val="003548B3"/>
    <w:rPr>
      <w:rFonts w:ascii="Arial" w:hAnsi="Arial" w:cs="Arial"/>
      <w:b/>
      <w:sz w:val="22"/>
    </w:rPr>
  </w:style>
  <w:style w:type="character" w:styleId="WW8Num525z1" w:customStyle="1">
    <w:name w:val="WW8Num525z1"/>
    <w:rsid w:val="003548B3"/>
    <w:rPr>
      <w:rFonts w:ascii="Times New Roman" w:hAnsi="Times New Roman" w:cs="Times New Roman"/>
      <w:sz w:val="22"/>
    </w:rPr>
  </w:style>
  <w:style w:type="character" w:styleId="WW8Num527z0" w:customStyle="1">
    <w:name w:val="WW8Num527z0"/>
    <w:rsid w:val="003548B3"/>
    <w:rPr>
      <w:color w:val="auto"/>
    </w:rPr>
  </w:style>
  <w:style w:type="character" w:styleId="WW8Num527z1" w:customStyle="1">
    <w:name w:val="WW8Num527z1"/>
    <w:rsid w:val="003548B3"/>
    <w:rPr>
      <w:rFonts w:ascii="Futura Lt BT" w:hAnsi="Futura Lt BT" w:cs="Times New Roman"/>
      <w:b w:val="0"/>
      <w:i w:val="0"/>
      <w:color w:val="auto"/>
    </w:rPr>
  </w:style>
  <w:style w:type="character" w:styleId="WW8Num528z0" w:customStyle="1">
    <w:name w:val="WW8Num528z0"/>
    <w:rsid w:val="003548B3"/>
    <w:rPr>
      <w:b w:val="0"/>
      <w:i w:val="0"/>
      <w:sz w:val="20"/>
    </w:rPr>
  </w:style>
  <w:style w:type="character" w:styleId="WW8Num528z1" w:customStyle="1">
    <w:name w:val="WW8Num528z1"/>
    <w:rsid w:val="003548B3"/>
    <w:rPr>
      <w:rFonts w:ascii="Arial" w:hAnsi="Arial" w:cs="Arial"/>
      <w:b w:val="0"/>
      <w:i w:val="0"/>
    </w:rPr>
  </w:style>
  <w:style w:type="character" w:styleId="WW8Num528z2" w:customStyle="1">
    <w:name w:val="WW8Num528z2"/>
    <w:rsid w:val="003548B3"/>
    <w:rPr>
      <w:b w:val="0"/>
      <w:i w:val="0"/>
    </w:rPr>
  </w:style>
  <w:style w:type="character" w:styleId="WW8Num528z3" w:customStyle="1">
    <w:name w:val="WW8Num528z3"/>
    <w:rsid w:val="003548B3"/>
    <w:rPr>
      <w:b/>
    </w:rPr>
  </w:style>
  <w:style w:type="character" w:styleId="WW8Num529z0" w:customStyle="1">
    <w:name w:val="WW8Num529z0"/>
    <w:rsid w:val="003548B3"/>
    <w:rPr>
      <w:rFonts w:ascii="Symbol" w:hAnsi="Symbol" w:cs="Times New Roman"/>
      <w:color w:val="auto"/>
      <w:sz w:val="20"/>
      <w:szCs w:val="20"/>
    </w:rPr>
  </w:style>
  <w:style w:type="character" w:styleId="WW8Num530z0" w:customStyle="1">
    <w:name w:val="WW8Num530z0"/>
    <w:rsid w:val="003548B3"/>
    <w:rPr>
      <w:b w:val="0"/>
      <w:i w:val="0"/>
      <w:caps w:val="0"/>
      <w:smallCaps w:val="0"/>
      <w:strike w:val="0"/>
      <w:dstrike w:val="0"/>
      <w:vanish w:val="0"/>
      <w:color w:val="auto"/>
      <w:position w:val="0"/>
      <w:sz w:val="24"/>
      <w:vertAlign w:val="baseline"/>
    </w:rPr>
  </w:style>
  <w:style w:type="character" w:styleId="WW8Num531z0" w:customStyle="1">
    <w:name w:val="WW8Num531z0"/>
    <w:rsid w:val="003548B3"/>
    <w:rPr>
      <w:b w:val="0"/>
      <w:i w:val="0"/>
      <w:sz w:val="20"/>
      <w:szCs w:val="20"/>
    </w:rPr>
  </w:style>
  <w:style w:type="character" w:styleId="WW8Num531z1" w:customStyle="1">
    <w:name w:val="WW8Num531z1"/>
    <w:rsid w:val="003548B3"/>
    <w:rPr>
      <w:rFonts w:ascii="Arial" w:hAnsi="Arial" w:cs="Arial"/>
      <w:b w:val="0"/>
      <w:i w:val="0"/>
    </w:rPr>
  </w:style>
  <w:style w:type="character" w:styleId="WW8Num531z2" w:customStyle="1">
    <w:name w:val="WW8Num531z2"/>
    <w:rsid w:val="003548B3"/>
    <w:rPr>
      <w:b w:val="0"/>
      <w:i w:val="0"/>
    </w:rPr>
  </w:style>
  <w:style w:type="character" w:styleId="WW8Num531z4" w:customStyle="1">
    <w:name w:val="WW8Num531z4"/>
    <w:rsid w:val="003548B3"/>
    <w:rPr>
      <w:b/>
    </w:rPr>
  </w:style>
  <w:style w:type="character" w:styleId="WW8Num533z0" w:customStyle="1">
    <w:name w:val="WW8Num533z0"/>
    <w:rsid w:val="003548B3"/>
    <w:rPr>
      <w:b/>
    </w:rPr>
  </w:style>
  <w:style w:type="character" w:styleId="WW8Num534z0" w:customStyle="1">
    <w:name w:val="WW8Num534z0"/>
    <w:rsid w:val="003548B3"/>
    <w:rPr>
      <w:b/>
      <w:i w:val="0"/>
    </w:rPr>
  </w:style>
  <w:style w:type="character" w:styleId="WW8Num535z0" w:customStyle="1">
    <w:name w:val="WW8Num535z0"/>
    <w:rsid w:val="003548B3"/>
    <w:rPr>
      <w:sz w:val="22"/>
      <w:szCs w:val="22"/>
    </w:rPr>
  </w:style>
  <w:style w:type="character" w:styleId="WW8Num539z0" w:customStyle="1">
    <w:name w:val="WW8Num539z0"/>
    <w:rsid w:val="003548B3"/>
    <w:rPr>
      <w:rFonts w:ascii="Futura Lt BT" w:hAnsi="Futura Lt BT" w:cs="Times New Roman"/>
      <w:b w:val="0"/>
      <w:i w:val="0"/>
      <w:color w:val="auto"/>
    </w:rPr>
  </w:style>
  <w:style w:type="character" w:styleId="WW8Num539z2" w:customStyle="1">
    <w:name w:val="WW8Num539z2"/>
    <w:rsid w:val="003548B3"/>
    <w:rPr>
      <w:color w:val="auto"/>
    </w:rPr>
  </w:style>
  <w:style w:type="character" w:styleId="WW8Num540z0" w:customStyle="1">
    <w:name w:val="WW8Num540z0"/>
    <w:rsid w:val="003548B3"/>
    <w:rPr>
      <w:b w:val="0"/>
      <w:i w:val="0"/>
    </w:rPr>
  </w:style>
  <w:style w:type="character" w:styleId="WW8Num542z0" w:customStyle="1">
    <w:name w:val="WW8Num542z0"/>
    <w:rsid w:val="003548B3"/>
    <w:rPr>
      <w:b w:val="0"/>
      <w:sz w:val="20"/>
      <w:szCs w:val="20"/>
    </w:rPr>
  </w:style>
  <w:style w:type="character" w:styleId="WW8Num544z0" w:customStyle="1">
    <w:name w:val="WW8Num544z0"/>
    <w:rsid w:val="003548B3"/>
    <w:rPr>
      <w:rFonts w:ascii="Book Antiqua" w:hAnsi="Book Antiqua" w:cs="Book Antiqua"/>
      <w:b w:val="0"/>
      <w:i w:val="0"/>
      <w:sz w:val="24"/>
    </w:rPr>
  </w:style>
  <w:style w:type="character" w:styleId="WW8Num544z1" w:customStyle="1">
    <w:name w:val="WW8Num544z1"/>
    <w:rsid w:val="003548B3"/>
    <w:rPr>
      <w:rFonts w:ascii="Garamond" w:hAnsi="Garamond" w:cs="Garamond"/>
      <w:b w:val="0"/>
      <w:i w:val="0"/>
      <w:sz w:val="20"/>
    </w:rPr>
  </w:style>
  <w:style w:type="character" w:styleId="WW8Num544z3" w:customStyle="1">
    <w:name w:val="WW8Num544z3"/>
    <w:rsid w:val="003548B3"/>
    <w:rPr>
      <w:b w:val="0"/>
      <w:i w:val="0"/>
    </w:rPr>
  </w:style>
  <w:style w:type="character" w:styleId="WW8Num544z4" w:customStyle="1">
    <w:name w:val="WW8Num544z4"/>
    <w:rsid w:val="003548B3"/>
    <w:rPr>
      <w:b/>
    </w:rPr>
  </w:style>
  <w:style w:type="character" w:styleId="WW8Num547z0" w:customStyle="1">
    <w:name w:val="WW8Num547z0"/>
    <w:rsid w:val="003548B3"/>
    <w:rPr>
      <w:rFonts w:ascii="Symbol" w:hAnsi="Symbol" w:cs="Symbol"/>
    </w:rPr>
  </w:style>
  <w:style w:type="character" w:styleId="WW8Num550z0" w:customStyle="1">
    <w:name w:val="WW8Num550z0"/>
    <w:rsid w:val="003548B3"/>
    <w:rPr>
      <w:color w:val="auto"/>
    </w:rPr>
  </w:style>
  <w:style w:type="character" w:styleId="WW8Num552z1" w:customStyle="1">
    <w:name w:val="WW8Num552z1"/>
    <w:rsid w:val="003548B3"/>
    <w:rPr>
      <w:b/>
      <w:i w:val="0"/>
    </w:rPr>
  </w:style>
  <w:style w:type="character" w:styleId="WW8Num554z0" w:customStyle="1">
    <w:name w:val="WW8Num554z0"/>
    <w:rsid w:val="003548B3"/>
    <w:rPr>
      <w:rFonts w:ascii="Symbol" w:hAnsi="Symbol" w:cs="Symbol"/>
    </w:rPr>
  </w:style>
  <w:style w:type="character" w:styleId="WW8Num556z0" w:customStyle="1">
    <w:name w:val="WW8Num556z0"/>
    <w:rsid w:val="003548B3"/>
    <w:rPr>
      <w:rFonts w:ascii="Symbol" w:hAnsi="Symbol" w:cs="Times New Roman"/>
      <w:color w:val="auto"/>
      <w:sz w:val="20"/>
      <w:szCs w:val="20"/>
    </w:rPr>
  </w:style>
  <w:style w:type="character" w:styleId="WW8Num557z1" w:customStyle="1">
    <w:name w:val="WW8Num557z1"/>
    <w:rsid w:val="003548B3"/>
    <w:rPr>
      <w:rFonts w:ascii="Times New Roman" w:hAnsi="Times New Roman" w:cs="Times New Roman"/>
      <w:sz w:val="22"/>
    </w:rPr>
  </w:style>
  <w:style w:type="character" w:styleId="WW8Num558z0" w:customStyle="1">
    <w:name w:val="WW8Num558z0"/>
    <w:rsid w:val="003548B3"/>
    <w:rPr>
      <w:rFonts w:ascii="Symbol" w:hAnsi="Symbol" w:cs="Times New Roman"/>
    </w:rPr>
  </w:style>
  <w:style w:type="character" w:styleId="WW8Num559z0" w:customStyle="1">
    <w:name w:val="WW8Num559z0"/>
    <w:rsid w:val="003548B3"/>
    <w:rPr>
      <w:b/>
    </w:rPr>
  </w:style>
  <w:style w:type="character" w:styleId="WW8Num560z0" w:customStyle="1">
    <w:name w:val="WW8Num560z0"/>
    <w:rsid w:val="003548B3"/>
    <w:rPr>
      <w:rFonts w:ascii="Symbol" w:hAnsi="Symbol" w:cs="Times New Roman"/>
    </w:rPr>
  </w:style>
  <w:style w:type="character" w:styleId="WW8Num563z0" w:customStyle="1">
    <w:name w:val="WW8Num563z0"/>
    <w:rsid w:val="003548B3"/>
    <w:rPr>
      <w:b/>
      <w:sz w:val="20"/>
    </w:rPr>
  </w:style>
  <w:style w:type="character" w:styleId="WW8Num563z1" w:customStyle="1">
    <w:name w:val="WW8Num563z1"/>
    <w:rsid w:val="003548B3"/>
    <w:rPr>
      <w:rFonts w:ascii="Arial" w:hAnsi="Arial" w:cs="Arial"/>
      <w:b w:val="0"/>
      <w:i w:val="0"/>
    </w:rPr>
  </w:style>
  <w:style w:type="character" w:styleId="WW8Num563z2" w:customStyle="1">
    <w:name w:val="WW8Num563z2"/>
    <w:rsid w:val="003548B3"/>
    <w:rPr>
      <w:b w:val="0"/>
      <w:i w:val="0"/>
    </w:rPr>
  </w:style>
  <w:style w:type="character" w:styleId="WW8Num563z3" w:customStyle="1">
    <w:name w:val="WW8Num563z3"/>
    <w:rsid w:val="003548B3"/>
    <w:rPr>
      <w:b/>
    </w:rPr>
  </w:style>
  <w:style w:type="character" w:styleId="WW8Num565z0" w:customStyle="1">
    <w:name w:val="WW8Num565z0"/>
    <w:rsid w:val="003548B3"/>
    <w:rPr>
      <w:color w:val="auto"/>
    </w:rPr>
  </w:style>
  <w:style w:type="character" w:styleId="WW8Num565z1" w:customStyle="1">
    <w:name w:val="WW8Num565z1"/>
    <w:rsid w:val="003548B3"/>
    <w:rPr>
      <w:b/>
      <w:i w:val="0"/>
      <w:color w:val="auto"/>
    </w:rPr>
  </w:style>
  <w:style w:type="character" w:styleId="WW8Num568z1" w:customStyle="1">
    <w:name w:val="WW8Num568z1"/>
    <w:rsid w:val="003548B3"/>
    <w:rPr>
      <w:rFonts w:ascii="Times New Roman" w:hAnsi="Times New Roman" w:cs="Times New Roman"/>
      <w:color w:val="auto"/>
      <w:sz w:val="22"/>
    </w:rPr>
  </w:style>
  <w:style w:type="character" w:styleId="WW8Num570z0" w:customStyle="1">
    <w:name w:val="WW8Num570z0"/>
    <w:rsid w:val="003548B3"/>
    <w:rPr>
      <w:rFonts w:ascii="Symbol" w:hAnsi="Symbol" w:cs="Times New Roman"/>
    </w:rPr>
  </w:style>
  <w:style w:type="character" w:styleId="WW8Num571z0" w:customStyle="1">
    <w:name w:val="WW8Num571z0"/>
    <w:rsid w:val="003548B3"/>
    <w:rPr>
      <w:b w:val="0"/>
      <w:i w:val="0"/>
      <w:sz w:val="20"/>
    </w:rPr>
  </w:style>
  <w:style w:type="character" w:styleId="WW8Num571z1" w:customStyle="1">
    <w:name w:val="WW8Num571z1"/>
    <w:rsid w:val="003548B3"/>
    <w:rPr>
      <w:rFonts w:ascii="Garamond" w:hAnsi="Garamond" w:cs="Garamond"/>
      <w:b w:val="0"/>
      <w:i w:val="0"/>
      <w:sz w:val="20"/>
    </w:rPr>
  </w:style>
  <w:style w:type="character" w:styleId="WW8Num571z3" w:customStyle="1">
    <w:name w:val="WW8Num571z3"/>
    <w:rsid w:val="003548B3"/>
    <w:rPr>
      <w:b w:val="0"/>
      <w:i w:val="0"/>
    </w:rPr>
  </w:style>
  <w:style w:type="character" w:styleId="WW8Num571z4" w:customStyle="1">
    <w:name w:val="WW8Num571z4"/>
    <w:rsid w:val="003548B3"/>
    <w:rPr>
      <w:b/>
    </w:rPr>
  </w:style>
  <w:style w:type="character" w:styleId="WW8Num572z0" w:customStyle="1">
    <w:name w:val="WW8Num572z0"/>
    <w:rsid w:val="003548B3"/>
    <w:rPr>
      <w:sz w:val="22"/>
      <w:szCs w:val="22"/>
    </w:rPr>
  </w:style>
  <w:style w:type="character" w:styleId="WW8Num573z0" w:customStyle="1">
    <w:name w:val="WW8Num573z0"/>
    <w:rsid w:val="003548B3"/>
    <w:rPr>
      <w:b w:val="0"/>
      <w:i w:val="0"/>
      <w:caps w:val="0"/>
      <w:smallCaps w:val="0"/>
      <w:strike w:val="0"/>
      <w:dstrike w:val="0"/>
      <w:vanish w:val="0"/>
      <w:color w:val="auto"/>
      <w:position w:val="0"/>
      <w:sz w:val="24"/>
      <w:vertAlign w:val="baseline"/>
    </w:rPr>
  </w:style>
  <w:style w:type="character" w:styleId="WW8Num574z0" w:customStyle="1">
    <w:name w:val="WW8Num574z0"/>
    <w:rsid w:val="003548B3"/>
    <w:rPr>
      <w:rFonts w:ascii="Symbol" w:hAnsi="Symbol" w:cs="Times New Roman"/>
    </w:rPr>
  </w:style>
  <w:style w:type="character" w:styleId="WW8Num575z1" w:customStyle="1">
    <w:name w:val="WW8Num575z1"/>
    <w:rsid w:val="003548B3"/>
    <w:rPr>
      <w:rFonts w:ascii="Times New Roman" w:hAnsi="Times New Roman" w:cs="Times New Roman"/>
      <w:sz w:val="22"/>
    </w:rPr>
  </w:style>
  <w:style w:type="character" w:styleId="WW8Num576z0" w:customStyle="1">
    <w:name w:val="WW8Num576z0"/>
    <w:rsid w:val="003548B3"/>
    <w:rPr>
      <w:b/>
    </w:rPr>
  </w:style>
  <w:style w:type="character" w:styleId="WW8Num576z1" w:customStyle="1">
    <w:name w:val="WW8Num576z1"/>
    <w:rsid w:val="003548B3"/>
    <w:rPr>
      <w:b/>
      <w:color w:val="auto"/>
    </w:rPr>
  </w:style>
  <w:style w:type="character" w:styleId="WW8Num577z0" w:customStyle="1">
    <w:name w:val="WW8Num577z0"/>
    <w:rsid w:val="003548B3"/>
    <w:rPr>
      <w:b/>
    </w:rPr>
  </w:style>
  <w:style w:type="character" w:styleId="WW8Num578z0" w:customStyle="1">
    <w:name w:val="WW8Num578z0"/>
    <w:rsid w:val="003548B3"/>
    <w:rPr>
      <w:color w:val="000000"/>
    </w:rPr>
  </w:style>
  <w:style w:type="character" w:styleId="WW8Num579z0" w:customStyle="1">
    <w:name w:val="WW8Num579z0"/>
    <w:rsid w:val="003548B3"/>
    <w:rPr>
      <w:rFonts w:ascii="Bookman Old Style" w:hAnsi="Bookman Old Style" w:cs="Bookman Old Style"/>
    </w:rPr>
  </w:style>
  <w:style w:type="character" w:styleId="WW8Num581z0" w:customStyle="1">
    <w:name w:val="WW8Num581z0"/>
    <w:rsid w:val="003548B3"/>
    <w:rPr>
      <w:b/>
    </w:rPr>
  </w:style>
  <w:style w:type="character" w:styleId="WW8Num582z1" w:customStyle="1">
    <w:name w:val="WW8Num582z1"/>
    <w:rsid w:val="003548B3"/>
    <w:rPr>
      <w:rFonts w:ascii="Times New Roman" w:hAnsi="Times New Roman" w:cs="Times New Roman"/>
      <w:sz w:val="22"/>
    </w:rPr>
  </w:style>
  <w:style w:type="character" w:styleId="WW8Num582z2" w:customStyle="1">
    <w:name w:val="WW8Num582z2"/>
    <w:rsid w:val="003548B3"/>
    <w:rPr>
      <w:b w:val="0"/>
      <w:i w:val="0"/>
    </w:rPr>
  </w:style>
  <w:style w:type="character" w:styleId="WW8Num583z1" w:customStyle="1">
    <w:name w:val="WW8Num583z1"/>
    <w:rsid w:val="003548B3"/>
    <w:rPr>
      <w:rFonts w:ascii="Times New Roman" w:hAnsi="Times New Roman" w:cs="Times New Roman"/>
      <w:sz w:val="22"/>
    </w:rPr>
  </w:style>
  <w:style w:type="character" w:styleId="WW8Num584z1" w:customStyle="1">
    <w:name w:val="WW8Num584z1"/>
    <w:rsid w:val="003548B3"/>
    <w:rPr>
      <w:rFonts w:ascii="Times New Roman" w:hAnsi="Times New Roman" w:cs="Times New Roman"/>
      <w:sz w:val="22"/>
    </w:rPr>
  </w:style>
  <w:style w:type="character" w:styleId="WW8Num585z0" w:customStyle="1">
    <w:name w:val="WW8Num585z0"/>
    <w:rsid w:val="003548B3"/>
    <w:rPr>
      <w:rFonts w:ascii="Symbol" w:hAnsi="Symbol" w:cs="Symbol"/>
    </w:rPr>
  </w:style>
  <w:style w:type="character" w:styleId="WW8Num585z1" w:customStyle="1">
    <w:name w:val="WW8Num585z1"/>
    <w:rsid w:val="003548B3"/>
    <w:rPr>
      <w:rFonts w:ascii="Courier New" w:hAnsi="Courier New" w:cs="Courier New"/>
    </w:rPr>
  </w:style>
  <w:style w:type="character" w:styleId="WW8Num585z2" w:customStyle="1">
    <w:name w:val="WW8Num585z2"/>
    <w:rsid w:val="003548B3"/>
    <w:rPr>
      <w:rFonts w:ascii="Wingdings" w:hAnsi="Wingdings" w:cs="Wingdings"/>
    </w:rPr>
  </w:style>
  <w:style w:type="character" w:styleId="WW8Num586z0" w:customStyle="1">
    <w:name w:val="WW8Num586z0"/>
    <w:rsid w:val="003548B3"/>
    <w:rPr>
      <w:b/>
    </w:rPr>
  </w:style>
  <w:style w:type="character" w:styleId="WW8Num587z1" w:customStyle="1">
    <w:name w:val="WW8Num587z1"/>
    <w:rsid w:val="003548B3"/>
    <w:rPr>
      <w:b/>
      <w:i w:val="0"/>
    </w:rPr>
  </w:style>
  <w:style w:type="character" w:styleId="WW8Num588z0" w:customStyle="1">
    <w:name w:val="WW8Num588z0"/>
    <w:rsid w:val="003548B3"/>
    <w:rPr>
      <w:rFonts w:ascii="Symbol" w:hAnsi="Symbol" w:cs="Times New Roman"/>
      <w:color w:val="auto"/>
      <w:sz w:val="20"/>
      <w:szCs w:val="20"/>
    </w:rPr>
  </w:style>
  <w:style w:type="character" w:styleId="WW8Num590z0" w:customStyle="1">
    <w:name w:val="WW8Num590z0"/>
    <w:rsid w:val="003548B3"/>
    <w:rPr>
      <w:b/>
      <w:u w:val="single"/>
    </w:rPr>
  </w:style>
  <w:style w:type="character" w:styleId="WW8Num592z0" w:customStyle="1">
    <w:name w:val="WW8Num592z0"/>
    <w:rsid w:val="003548B3"/>
    <w:rPr>
      <w:b/>
    </w:rPr>
  </w:style>
  <w:style w:type="character" w:styleId="WW8Num595z0" w:customStyle="1">
    <w:name w:val="WW8Num595z0"/>
    <w:rsid w:val="003548B3"/>
    <w:rPr>
      <w:b/>
      <w:i w:val="0"/>
    </w:rPr>
  </w:style>
  <w:style w:type="character" w:styleId="WW8Num596z0" w:customStyle="1">
    <w:name w:val="WW8Num596z0"/>
    <w:rsid w:val="003548B3"/>
    <w:rPr>
      <w:b/>
    </w:rPr>
  </w:style>
  <w:style w:type="character" w:styleId="WW8Num597z0" w:customStyle="1">
    <w:name w:val="WW8Num597z0"/>
    <w:rsid w:val="003548B3"/>
    <w:rPr>
      <w:rFonts w:ascii="Times New Roman" w:hAnsi="Times New Roman" w:cs="Times New Roman"/>
      <w:b w:val="0"/>
      <w:i w:val="0"/>
      <w:strike w:val="0"/>
      <w:dstrike w:val="0"/>
      <w:color w:val="auto"/>
      <w:sz w:val="24"/>
    </w:rPr>
  </w:style>
  <w:style w:type="character" w:styleId="WW8Num602z0" w:customStyle="1">
    <w:name w:val="WW8Num602z0"/>
    <w:rsid w:val="003548B3"/>
    <w:rPr>
      <w:b/>
      <w:i w:val="0"/>
      <w:sz w:val="24"/>
    </w:rPr>
  </w:style>
  <w:style w:type="character" w:styleId="WW8Num602z1" w:customStyle="1">
    <w:name w:val="WW8Num602z1"/>
    <w:rsid w:val="003548B3"/>
    <w:rPr>
      <w:b w:val="0"/>
      <w:i w:val="0"/>
      <w:caps w:val="0"/>
      <w:smallCaps w:val="0"/>
      <w:strike w:val="0"/>
      <w:dstrike w:val="0"/>
      <w:vanish w:val="0"/>
      <w:color w:val="auto"/>
      <w:position w:val="0"/>
      <w:sz w:val="24"/>
      <w:vertAlign w:val="baseline"/>
    </w:rPr>
  </w:style>
  <w:style w:type="character" w:styleId="WW8Num603z0" w:customStyle="1">
    <w:name w:val="WW8Num603z0"/>
    <w:rsid w:val="003548B3"/>
    <w:rPr>
      <w:rFonts w:ascii="Symbol" w:hAnsi="Symbol" w:cs="Times New Roman"/>
    </w:rPr>
  </w:style>
  <w:style w:type="character" w:styleId="WW8Num605z0" w:customStyle="1">
    <w:name w:val="WW8Num605z0"/>
    <w:rsid w:val="003548B3"/>
    <w:rPr>
      <w:b/>
    </w:rPr>
  </w:style>
  <w:style w:type="character" w:styleId="WW8Num606z0" w:customStyle="1">
    <w:name w:val="WW8Num606z0"/>
    <w:rsid w:val="003548B3"/>
    <w:rPr>
      <w:b/>
    </w:rPr>
  </w:style>
  <w:style w:type="character" w:styleId="WW8Num608z0" w:customStyle="1">
    <w:name w:val="WW8Num608z0"/>
    <w:rsid w:val="003548B3"/>
    <w:rPr>
      <w:b/>
    </w:rPr>
  </w:style>
  <w:style w:type="character" w:styleId="WW8Num608z1" w:customStyle="1">
    <w:name w:val="WW8Num608z1"/>
    <w:rsid w:val="003548B3"/>
    <w:rPr>
      <w:b/>
      <w:color w:val="auto"/>
    </w:rPr>
  </w:style>
  <w:style w:type="character" w:styleId="WW8Num610z0" w:customStyle="1">
    <w:name w:val="WW8Num610z0"/>
    <w:rsid w:val="003548B3"/>
    <w:rPr>
      <w:b w:val="0"/>
      <w:i w:val="0"/>
      <w:sz w:val="20"/>
    </w:rPr>
  </w:style>
  <w:style w:type="character" w:styleId="WW8Num610z1" w:customStyle="1">
    <w:name w:val="WW8Num610z1"/>
    <w:rsid w:val="003548B3"/>
    <w:rPr>
      <w:rFonts w:ascii="Garamond" w:hAnsi="Garamond" w:cs="Garamond"/>
      <w:b w:val="0"/>
      <w:i w:val="0"/>
      <w:sz w:val="20"/>
    </w:rPr>
  </w:style>
  <w:style w:type="character" w:styleId="WW8Num610z3" w:customStyle="1">
    <w:name w:val="WW8Num610z3"/>
    <w:rsid w:val="003548B3"/>
    <w:rPr>
      <w:b w:val="0"/>
      <w:i w:val="0"/>
    </w:rPr>
  </w:style>
  <w:style w:type="character" w:styleId="WW8Num610z4" w:customStyle="1">
    <w:name w:val="WW8Num610z4"/>
    <w:rsid w:val="003548B3"/>
    <w:rPr>
      <w:b/>
    </w:rPr>
  </w:style>
  <w:style w:type="character" w:styleId="WW8Num611z0" w:customStyle="1">
    <w:name w:val="WW8Num611z0"/>
    <w:rsid w:val="003548B3"/>
    <w:rPr>
      <w:color w:val="000000"/>
    </w:rPr>
  </w:style>
  <w:style w:type="character" w:styleId="WW8Num611z1" w:customStyle="1">
    <w:name w:val="WW8Num611z1"/>
    <w:rsid w:val="003548B3"/>
    <w:rPr>
      <w:rFonts w:ascii="Times New Roman" w:hAnsi="Times New Roman" w:cs="Times New Roman"/>
      <w:color w:val="000000"/>
      <w:sz w:val="22"/>
    </w:rPr>
  </w:style>
  <w:style w:type="character" w:styleId="WW8Num612z0" w:customStyle="1">
    <w:name w:val="WW8Num612z0"/>
    <w:rsid w:val="003548B3"/>
    <w:rPr>
      <w:b/>
    </w:rPr>
  </w:style>
  <w:style w:type="character" w:styleId="WW8Num613z0" w:customStyle="1">
    <w:name w:val="WW8Num613z0"/>
    <w:rsid w:val="003548B3"/>
    <w:rPr>
      <w:rFonts w:ascii="Symbol" w:hAnsi="Symbol" w:cs="Symbol"/>
    </w:rPr>
  </w:style>
  <w:style w:type="character" w:styleId="WW8Num613z1" w:customStyle="1">
    <w:name w:val="WW8Num613z1"/>
    <w:rsid w:val="003548B3"/>
    <w:rPr>
      <w:rFonts w:ascii="Courier New" w:hAnsi="Courier New" w:cs="Courier New"/>
    </w:rPr>
  </w:style>
  <w:style w:type="character" w:styleId="WW8Num613z2" w:customStyle="1">
    <w:name w:val="WW8Num613z2"/>
    <w:rsid w:val="003548B3"/>
    <w:rPr>
      <w:rFonts w:ascii="Wingdings" w:hAnsi="Wingdings" w:cs="Wingdings"/>
    </w:rPr>
  </w:style>
  <w:style w:type="character" w:styleId="WW8Num618z1" w:customStyle="1">
    <w:name w:val="WW8Num618z1"/>
    <w:rsid w:val="003548B3"/>
    <w:rPr>
      <w:b w:val="0"/>
      <w:i w:val="0"/>
    </w:rPr>
  </w:style>
  <w:style w:type="character" w:styleId="WW8Num620z0" w:customStyle="1">
    <w:name w:val="WW8Num620z0"/>
    <w:rsid w:val="003548B3"/>
    <w:rPr>
      <w:b/>
    </w:rPr>
  </w:style>
  <w:style w:type="character" w:styleId="WW8Num621z0" w:customStyle="1">
    <w:name w:val="WW8Num621z0"/>
    <w:rsid w:val="003548B3"/>
    <w:rPr>
      <w:b/>
    </w:rPr>
  </w:style>
  <w:style w:type="character" w:styleId="WW8Num622z0" w:customStyle="1">
    <w:name w:val="WW8Num622z0"/>
    <w:rsid w:val="003548B3"/>
    <w:rPr>
      <w:b/>
    </w:rPr>
  </w:style>
  <w:style w:type="character" w:styleId="WW8Num624z0" w:customStyle="1">
    <w:name w:val="WW8Num624z0"/>
    <w:rsid w:val="003548B3"/>
    <w:rPr>
      <w:rFonts w:ascii="Symbol" w:hAnsi="Symbol" w:cs="Times New Roman"/>
    </w:rPr>
  </w:style>
  <w:style w:type="character" w:styleId="WW8Num627z1" w:customStyle="1">
    <w:name w:val="WW8Num627z1"/>
    <w:rsid w:val="003548B3"/>
    <w:rPr>
      <w:rFonts w:ascii="Times New Roman" w:hAnsi="Times New Roman" w:cs="Times New Roman"/>
      <w:sz w:val="22"/>
    </w:rPr>
  </w:style>
  <w:style w:type="character" w:styleId="WW8Num627z2" w:customStyle="1">
    <w:name w:val="WW8Num627z2"/>
    <w:rsid w:val="003548B3"/>
    <w:rPr>
      <w:b w:val="0"/>
      <w:i w:val="0"/>
    </w:rPr>
  </w:style>
  <w:style w:type="character" w:styleId="WW8Num628z0" w:customStyle="1">
    <w:name w:val="WW8Num628z0"/>
    <w:rsid w:val="003548B3"/>
    <w:rPr>
      <w:rFonts w:ascii="Symbol" w:hAnsi="Symbol" w:cs="Symbol"/>
    </w:rPr>
  </w:style>
  <w:style w:type="character" w:styleId="WW8Num629z0" w:customStyle="1">
    <w:name w:val="WW8Num629z0"/>
    <w:rsid w:val="003548B3"/>
    <w:rPr>
      <w:rFonts w:ascii="Symbol" w:hAnsi="Symbol" w:cs="Times New Roman"/>
    </w:rPr>
  </w:style>
  <w:style w:type="character" w:styleId="WW8Num630z0" w:customStyle="1">
    <w:name w:val="WW8Num630z0"/>
    <w:rsid w:val="003548B3"/>
    <w:rPr>
      <w:rFonts w:ascii="Bookman Old Style" w:hAnsi="Bookman Old Style" w:cs="Bookman Old Style"/>
      <w:b/>
      <w:sz w:val="20"/>
    </w:rPr>
  </w:style>
  <w:style w:type="character" w:styleId="WW8Num632z0" w:customStyle="1">
    <w:name w:val="WW8Num632z0"/>
    <w:rsid w:val="003548B3"/>
    <w:rPr>
      <w:rFonts w:ascii="Symbol" w:hAnsi="Symbol" w:cs="Symbol"/>
    </w:rPr>
  </w:style>
  <w:style w:type="character" w:styleId="WW8Num634z1" w:customStyle="1">
    <w:name w:val="WW8Num634z1"/>
    <w:rsid w:val="003548B3"/>
    <w:rPr>
      <w:b w:val="0"/>
      <w:i w:val="0"/>
    </w:rPr>
  </w:style>
  <w:style w:type="character" w:styleId="WW8Num635z1" w:customStyle="1">
    <w:name w:val="WW8Num635z1"/>
    <w:rsid w:val="003548B3"/>
    <w:rPr>
      <w:b/>
      <w:i w:val="0"/>
    </w:rPr>
  </w:style>
  <w:style w:type="character" w:styleId="WW8Num636z0" w:customStyle="1">
    <w:name w:val="WW8Num636z0"/>
    <w:rsid w:val="003548B3"/>
    <w:rPr>
      <w:b/>
    </w:rPr>
  </w:style>
  <w:style w:type="character" w:styleId="WW8Num637z0" w:customStyle="1">
    <w:name w:val="WW8Num637z0"/>
    <w:rsid w:val="003548B3"/>
    <w:rPr>
      <w:b/>
    </w:rPr>
  </w:style>
  <w:style w:type="character" w:styleId="WW8Num639z1" w:customStyle="1">
    <w:name w:val="WW8Num639z1"/>
    <w:rsid w:val="003548B3"/>
    <w:rPr>
      <w:rFonts w:ascii="Times New Roman" w:hAnsi="Times New Roman" w:cs="Times New Roman"/>
      <w:sz w:val="22"/>
    </w:rPr>
  </w:style>
  <w:style w:type="character" w:styleId="WW8Num640z0" w:customStyle="1">
    <w:name w:val="WW8Num640z0"/>
    <w:rsid w:val="003548B3"/>
    <w:rPr>
      <w:rFonts w:ascii="Symbol" w:hAnsi="Symbol" w:cs="Symbol"/>
    </w:rPr>
  </w:style>
  <w:style w:type="character" w:styleId="WW8Num642z0" w:customStyle="1">
    <w:name w:val="WW8Num642z0"/>
    <w:rsid w:val="003548B3"/>
    <w:rPr>
      <w:b w:val="0"/>
      <w:i w:val="0"/>
    </w:rPr>
  </w:style>
  <w:style w:type="character" w:styleId="WW8Num643z1" w:customStyle="1">
    <w:name w:val="WW8Num643z1"/>
    <w:rsid w:val="003548B3"/>
    <w:rPr>
      <w:rFonts w:ascii="Times New Roman" w:hAnsi="Times New Roman" w:cs="Times New Roman"/>
      <w:color w:val="FF0000"/>
      <w:sz w:val="22"/>
    </w:rPr>
  </w:style>
  <w:style w:type="character" w:styleId="WW8Num644z0" w:customStyle="1">
    <w:name w:val="WW8Num644z0"/>
    <w:rsid w:val="003548B3"/>
    <w:rPr>
      <w:rFonts w:ascii="Symbol" w:hAnsi="Symbol" w:cs="Times New Roman"/>
    </w:rPr>
  </w:style>
  <w:style w:type="character" w:styleId="WW8Num645z0" w:customStyle="1">
    <w:name w:val="WW8Num645z0"/>
    <w:rsid w:val="003548B3"/>
    <w:rPr>
      <w:b w:val="0"/>
      <w:i w:val="0"/>
      <w:sz w:val="20"/>
    </w:rPr>
  </w:style>
  <w:style w:type="character" w:styleId="WW8Num645z1" w:customStyle="1">
    <w:name w:val="WW8Num645z1"/>
    <w:rsid w:val="003548B3"/>
    <w:rPr>
      <w:rFonts w:ascii="Arial" w:hAnsi="Arial" w:cs="Arial"/>
      <w:b w:val="0"/>
      <w:i w:val="0"/>
    </w:rPr>
  </w:style>
  <w:style w:type="character" w:styleId="WW8Num645z2" w:customStyle="1">
    <w:name w:val="WW8Num645z2"/>
    <w:rsid w:val="003548B3"/>
    <w:rPr>
      <w:b w:val="0"/>
      <w:i w:val="0"/>
    </w:rPr>
  </w:style>
  <w:style w:type="character" w:styleId="WW8Num645z3" w:customStyle="1">
    <w:name w:val="WW8Num645z3"/>
    <w:rsid w:val="003548B3"/>
    <w:rPr>
      <w:b/>
    </w:rPr>
  </w:style>
  <w:style w:type="character" w:styleId="WW8Num646z0" w:customStyle="1">
    <w:name w:val="WW8Num646z0"/>
    <w:rsid w:val="003548B3"/>
    <w:rPr>
      <w:b/>
    </w:rPr>
  </w:style>
  <w:style w:type="character" w:styleId="WW8Num648z1" w:customStyle="1">
    <w:name w:val="WW8Num648z1"/>
    <w:rsid w:val="003548B3"/>
    <w:rPr>
      <w:rFonts w:ascii="Times New Roman" w:hAnsi="Times New Roman" w:cs="Times New Roman"/>
      <w:sz w:val="22"/>
    </w:rPr>
  </w:style>
  <w:style w:type="character" w:styleId="WW8Num649z0" w:customStyle="1">
    <w:name w:val="WW8Num649z0"/>
    <w:rsid w:val="003548B3"/>
    <w:rPr>
      <w:b/>
      <w:sz w:val="20"/>
    </w:rPr>
  </w:style>
  <w:style w:type="character" w:styleId="WW8Num649z2" w:customStyle="1">
    <w:name w:val="WW8Num649z2"/>
    <w:rsid w:val="003548B3"/>
    <w:rPr>
      <w:b/>
      <w:sz w:val="22"/>
    </w:rPr>
  </w:style>
  <w:style w:type="character" w:styleId="WW8Num650z0" w:customStyle="1">
    <w:name w:val="WW8Num650z0"/>
    <w:rsid w:val="003548B3"/>
    <w:rPr>
      <w:color w:val="000000"/>
    </w:rPr>
  </w:style>
  <w:style w:type="character" w:styleId="WW8Num651z0" w:customStyle="1">
    <w:name w:val="WW8Num651z0"/>
    <w:rsid w:val="003548B3"/>
    <w:rPr>
      <w:b/>
      <w:i w:val="0"/>
      <w:sz w:val="24"/>
    </w:rPr>
  </w:style>
  <w:style w:type="character" w:styleId="WW8Num651z1" w:customStyle="1">
    <w:name w:val="WW8Num651z1"/>
    <w:rsid w:val="003548B3"/>
    <w:rPr>
      <w:b/>
      <w:i w:val="0"/>
      <w:caps w:val="0"/>
      <w:smallCaps w:val="0"/>
      <w:strike w:val="0"/>
      <w:dstrike w:val="0"/>
      <w:vanish w:val="0"/>
      <w:color w:val="auto"/>
      <w:position w:val="0"/>
      <w:sz w:val="24"/>
      <w:vertAlign w:val="baseline"/>
    </w:rPr>
  </w:style>
  <w:style w:type="character" w:styleId="WW8Num651z3" w:customStyle="1">
    <w:name w:val="WW8Num651z3"/>
    <w:rsid w:val="003548B3"/>
    <w:rPr>
      <w:b w:val="0"/>
      <w:i w:val="0"/>
      <w:sz w:val="24"/>
    </w:rPr>
  </w:style>
  <w:style w:type="character" w:styleId="WW8Num653z0" w:customStyle="1">
    <w:name w:val="WW8Num653z0"/>
    <w:rsid w:val="003548B3"/>
    <w:rPr>
      <w:rFonts w:ascii="Symbol" w:hAnsi="Symbol" w:cs="Times New Roman"/>
    </w:rPr>
  </w:style>
  <w:style w:type="character" w:styleId="WW8Num654z0" w:customStyle="1">
    <w:name w:val="WW8Num654z0"/>
    <w:rsid w:val="003548B3"/>
    <w:rPr>
      <w:color w:val="auto"/>
    </w:rPr>
  </w:style>
  <w:style w:type="character" w:styleId="WW8Num654z1" w:customStyle="1">
    <w:name w:val="WW8Num654z1"/>
    <w:rsid w:val="003548B3"/>
    <w:rPr>
      <w:b/>
      <w:i w:val="0"/>
      <w:color w:val="auto"/>
    </w:rPr>
  </w:style>
  <w:style w:type="character" w:styleId="WW8Num655z0" w:customStyle="1">
    <w:name w:val="WW8Num655z0"/>
    <w:rsid w:val="003548B3"/>
    <w:rPr>
      <w:rFonts w:ascii="Bookman Old Style" w:hAnsi="Bookman Old Style" w:cs="Bookman Old Style"/>
      <w:b/>
      <w:sz w:val="20"/>
    </w:rPr>
  </w:style>
  <w:style w:type="character" w:styleId="WW8Num657z1" w:customStyle="1">
    <w:name w:val="WW8Num657z1"/>
    <w:rsid w:val="003548B3"/>
    <w:rPr>
      <w:rFonts w:ascii="Times New Roman" w:hAnsi="Times New Roman" w:cs="Times New Roman"/>
      <w:sz w:val="22"/>
    </w:rPr>
  </w:style>
  <w:style w:type="character" w:styleId="WW8Num657z2" w:customStyle="1">
    <w:name w:val="WW8Num657z2"/>
    <w:rsid w:val="003548B3"/>
    <w:rPr>
      <w:b w:val="0"/>
      <w:i w:val="0"/>
    </w:rPr>
  </w:style>
  <w:style w:type="character" w:styleId="WW8Num658z0" w:customStyle="1">
    <w:name w:val="WW8Num658z0"/>
    <w:rsid w:val="003548B3"/>
    <w:rPr>
      <w:b w:val="0"/>
      <w:i w:val="0"/>
    </w:rPr>
  </w:style>
  <w:style w:type="character" w:styleId="WW8Num661z0" w:customStyle="1">
    <w:name w:val="WW8Num661z0"/>
    <w:rsid w:val="003548B3"/>
    <w:rPr>
      <w:b/>
    </w:rPr>
  </w:style>
  <w:style w:type="character" w:styleId="WW8Num661z1" w:customStyle="1">
    <w:name w:val="WW8Num661z1"/>
    <w:rsid w:val="003548B3"/>
    <w:rPr>
      <w:b w:val="0"/>
      <w:i w:val="0"/>
    </w:rPr>
  </w:style>
  <w:style w:type="character" w:styleId="WW8Num664z0" w:customStyle="1">
    <w:name w:val="WW8Num664z0"/>
    <w:rsid w:val="003548B3"/>
    <w:rPr>
      <w:b/>
    </w:rPr>
  </w:style>
  <w:style w:type="character" w:styleId="WW8Num665z0" w:customStyle="1">
    <w:name w:val="WW8Num665z0"/>
    <w:rsid w:val="003548B3"/>
    <w:rPr>
      <w:rFonts w:ascii="Wingdings" w:hAnsi="Wingdings" w:cs="Wingdings"/>
    </w:rPr>
  </w:style>
  <w:style w:type="character" w:styleId="WW8Num666z1" w:customStyle="1">
    <w:name w:val="WW8Num666z1"/>
    <w:rsid w:val="003548B3"/>
    <w:rPr>
      <w:rFonts w:ascii="Times New Roman" w:hAnsi="Times New Roman" w:cs="Times New Roman"/>
      <w:sz w:val="22"/>
    </w:rPr>
  </w:style>
  <w:style w:type="character" w:styleId="WW8Num666z2" w:customStyle="1">
    <w:name w:val="WW8Num666z2"/>
    <w:rsid w:val="003548B3"/>
    <w:rPr>
      <w:color w:val="auto"/>
    </w:rPr>
  </w:style>
  <w:style w:type="character" w:styleId="WW8Num668z0" w:customStyle="1">
    <w:name w:val="WW8Num668z0"/>
    <w:rsid w:val="003548B3"/>
    <w:rPr>
      <w:b/>
      <w:i w:val="0"/>
      <w:sz w:val="20"/>
    </w:rPr>
  </w:style>
  <w:style w:type="character" w:styleId="WW8Num672z0" w:customStyle="1">
    <w:name w:val="WW8Num672z0"/>
    <w:rsid w:val="003548B3"/>
    <w:rPr>
      <w:rFonts w:ascii="Symbol" w:hAnsi="Symbol" w:cs="Times New Roman"/>
    </w:rPr>
  </w:style>
  <w:style w:type="character" w:styleId="WW8Num673z3" w:customStyle="1">
    <w:name w:val="WW8Num673z3"/>
    <w:rsid w:val="003548B3"/>
    <w:rPr>
      <w:b/>
      <w:i w:val="0"/>
      <w:sz w:val="24"/>
    </w:rPr>
  </w:style>
  <w:style w:type="character" w:styleId="WW8Num676z0" w:customStyle="1">
    <w:name w:val="WW8Num676z0"/>
    <w:rsid w:val="003548B3"/>
    <w:rPr>
      <w:rFonts w:ascii="Symbol" w:hAnsi="Symbol" w:cs="Times New Roman"/>
    </w:rPr>
  </w:style>
  <w:style w:type="character" w:styleId="WW8Num678z1" w:customStyle="1">
    <w:name w:val="WW8Num678z1"/>
    <w:rsid w:val="003548B3"/>
    <w:rPr>
      <w:rFonts w:ascii="Times New Roman" w:hAnsi="Times New Roman" w:cs="Times New Roman"/>
      <w:sz w:val="22"/>
    </w:rPr>
  </w:style>
  <w:style w:type="character" w:styleId="WW8Num678z2" w:customStyle="1">
    <w:name w:val="WW8Num678z2"/>
    <w:rsid w:val="003548B3"/>
    <w:rPr>
      <w:b w:val="0"/>
      <w:i w:val="0"/>
    </w:rPr>
  </w:style>
  <w:style w:type="character" w:styleId="WW8Num679z0" w:customStyle="1">
    <w:name w:val="WW8Num679z0"/>
    <w:rsid w:val="003548B3"/>
    <w:rPr>
      <w:b/>
      <w:sz w:val="20"/>
    </w:rPr>
  </w:style>
  <w:style w:type="character" w:styleId="WW8Num679z1" w:customStyle="1">
    <w:name w:val="WW8Num679z1"/>
    <w:rsid w:val="003548B3"/>
    <w:rPr>
      <w:rFonts w:ascii="Arial" w:hAnsi="Arial" w:cs="Arial"/>
      <w:b w:val="0"/>
      <w:i w:val="0"/>
    </w:rPr>
  </w:style>
  <w:style w:type="character" w:styleId="WW8Num679z2" w:customStyle="1">
    <w:name w:val="WW8Num679z2"/>
    <w:rsid w:val="003548B3"/>
    <w:rPr>
      <w:b w:val="0"/>
      <w:i w:val="0"/>
    </w:rPr>
  </w:style>
  <w:style w:type="character" w:styleId="WW8Num679z3" w:customStyle="1">
    <w:name w:val="WW8Num679z3"/>
    <w:rsid w:val="003548B3"/>
    <w:rPr>
      <w:b/>
    </w:rPr>
  </w:style>
  <w:style w:type="character" w:styleId="WW8Num682z0" w:customStyle="1">
    <w:name w:val="WW8Num682z0"/>
    <w:rsid w:val="003548B3"/>
    <w:rPr>
      <w:rFonts w:ascii="Symbol" w:hAnsi="Symbol" w:cs="Times New Roman"/>
    </w:rPr>
  </w:style>
  <w:style w:type="character" w:styleId="WW8Num684z0" w:customStyle="1">
    <w:name w:val="WW8Num684z0"/>
    <w:rsid w:val="003548B3"/>
    <w:rPr>
      <w:b/>
      <w:i w:val="0"/>
      <w:sz w:val="20"/>
    </w:rPr>
  </w:style>
  <w:style w:type="character" w:styleId="WW8Num685z1" w:customStyle="1">
    <w:name w:val="WW8Num685z1"/>
    <w:rsid w:val="003548B3"/>
    <w:rPr>
      <w:caps w:val="0"/>
      <w:smallCaps w:val="0"/>
      <w:strike w:val="0"/>
      <w:dstrike w:val="0"/>
      <w:vanish w:val="0"/>
      <w:color w:val="000000"/>
      <w:position w:val="0"/>
      <w:sz w:val="24"/>
      <w:vertAlign w:val="baseline"/>
    </w:rPr>
  </w:style>
  <w:style w:type="character" w:styleId="WW8Num687z0" w:customStyle="1">
    <w:name w:val="WW8Num687z0"/>
    <w:rsid w:val="003548B3"/>
    <w:rPr>
      <w:rFonts w:ascii="Symbol" w:hAnsi="Symbol" w:cs="Times New Roman"/>
    </w:rPr>
  </w:style>
  <w:style w:type="character" w:styleId="WW8Num690z0" w:customStyle="1">
    <w:name w:val="WW8Num690z0"/>
    <w:rsid w:val="003548B3"/>
    <w:rPr>
      <w:b/>
    </w:rPr>
  </w:style>
  <w:style w:type="character" w:styleId="WW8Num692z0" w:customStyle="1">
    <w:name w:val="WW8Num692z0"/>
    <w:rsid w:val="003548B3"/>
    <w:rPr>
      <w:b w:val="0"/>
    </w:rPr>
  </w:style>
  <w:style w:type="character" w:styleId="WW8Num693z0" w:customStyle="1">
    <w:name w:val="WW8Num693z0"/>
    <w:rsid w:val="003548B3"/>
    <w:rPr>
      <w:b/>
    </w:rPr>
  </w:style>
  <w:style w:type="character" w:styleId="WW8Num694z1" w:customStyle="1">
    <w:name w:val="WW8Num694z1"/>
    <w:rsid w:val="003548B3"/>
    <w:rPr>
      <w:rFonts w:ascii="Times New Roman" w:hAnsi="Times New Roman" w:cs="Times New Roman"/>
      <w:color w:val="auto"/>
      <w:sz w:val="22"/>
    </w:rPr>
  </w:style>
  <w:style w:type="character" w:styleId="WW8Num696z0" w:customStyle="1">
    <w:name w:val="WW8Num696z0"/>
    <w:rsid w:val="003548B3"/>
    <w:rPr>
      <w:b/>
      <w:i w:val="0"/>
    </w:rPr>
  </w:style>
  <w:style w:type="character" w:styleId="WW8Num698z0" w:customStyle="1">
    <w:name w:val="WW8Num698z0"/>
    <w:rsid w:val="003548B3"/>
    <w:rPr>
      <w:b/>
    </w:rPr>
  </w:style>
  <w:style w:type="character" w:styleId="WW8Num699z0" w:customStyle="1">
    <w:name w:val="WW8Num699z0"/>
    <w:rsid w:val="003548B3"/>
    <w:rPr>
      <w:rFonts w:ascii="Symbol" w:hAnsi="Symbol" w:cs="Times New Roman"/>
    </w:rPr>
  </w:style>
  <w:style w:type="character" w:styleId="WW8Num700z0" w:customStyle="1">
    <w:name w:val="WW8Num700z0"/>
    <w:rsid w:val="003548B3"/>
    <w:rPr>
      <w:rFonts w:ascii="Symbol" w:hAnsi="Symbol" w:cs="Times New Roman"/>
    </w:rPr>
  </w:style>
  <w:style w:type="character" w:styleId="WW8NumSt81z0" w:customStyle="1">
    <w:name w:val="WW8NumSt81z0"/>
    <w:rsid w:val="003548B3"/>
    <w:rPr>
      <w:rFonts w:ascii="Arial" w:hAnsi="Arial" w:cs="Arial"/>
      <w:b/>
      <w:sz w:val="20"/>
    </w:rPr>
  </w:style>
  <w:style w:type="character" w:styleId="WW8NumSt161z0" w:customStyle="1">
    <w:name w:val="WW8NumSt161z0"/>
    <w:rsid w:val="003548B3"/>
    <w:rPr>
      <w:rFonts w:ascii="Symbol" w:hAnsi="Symbol" w:cs="Times New Roman"/>
    </w:rPr>
  </w:style>
  <w:style w:type="character" w:styleId="WW8NumSt520z0" w:customStyle="1">
    <w:name w:val="WW8NumSt520z0"/>
    <w:rsid w:val="003548B3"/>
    <w:rPr>
      <w:b w:val="0"/>
      <w:i w:val="0"/>
      <w:sz w:val="20"/>
    </w:rPr>
  </w:style>
  <w:style w:type="character" w:styleId="WW8NumSt520z1" w:customStyle="1">
    <w:name w:val="WW8NumSt520z1"/>
    <w:rsid w:val="003548B3"/>
    <w:rPr>
      <w:rFonts w:ascii="Arial" w:hAnsi="Arial" w:cs="Arial"/>
      <w:b w:val="0"/>
      <w:i w:val="0"/>
    </w:rPr>
  </w:style>
  <w:style w:type="character" w:styleId="WW8NumSt520z2" w:customStyle="1">
    <w:name w:val="WW8NumSt520z2"/>
    <w:rsid w:val="003548B3"/>
    <w:rPr>
      <w:b w:val="0"/>
      <w:i w:val="0"/>
    </w:rPr>
  </w:style>
  <w:style w:type="character" w:styleId="WW8NumSt520z4" w:customStyle="1">
    <w:name w:val="WW8NumSt520z4"/>
    <w:rsid w:val="003548B3"/>
    <w:rPr>
      <w:b/>
    </w:rPr>
  </w:style>
  <w:style w:type="character" w:styleId="WW-Fontepargpadro" w:customStyle="1">
    <w:name w:val="WW-Fonte parág. padrão"/>
    <w:rsid w:val="003548B3"/>
  </w:style>
  <w:style w:type="character" w:styleId="Nmerodepgina">
    <w:name w:val="page number"/>
    <w:basedOn w:val="WW-Fontepargpadro"/>
    <w:rsid w:val="003548B3"/>
  </w:style>
  <w:style w:type="character" w:styleId="CaracteresdeNotadeRodap" w:customStyle="1">
    <w:name w:val="Caracteres de Nota de Rodapé"/>
    <w:rsid w:val="003548B3"/>
    <w:rPr>
      <w:vertAlign w:val="superscript"/>
    </w:rPr>
  </w:style>
  <w:style w:type="character" w:styleId="CaracteresdeNotadeFim" w:customStyle="1">
    <w:name w:val="Caracteres de Nota de Fim"/>
    <w:rsid w:val="003548B3"/>
    <w:rPr>
      <w:vertAlign w:val="superscript"/>
    </w:rPr>
  </w:style>
  <w:style w:type="character" w:styleId="Refdecomentrio1" w:customStyle="1">
    <w:name w:val="Ref. de comentário1"/>
    <w:rsid w:val="003548B3"/>
    <w:rPr>
      <w:sz w:val="16"/>
      <w:szCs w:val="16"/>
    </w:rPr>
  </w:style>
  <w:style w:type="character" w:styleId="Hyperlink">
    <w:name w:val="Hyperlink"/>
    <w:uiPriority w:val="99"/>
    <w:rsid w:val="003548B3"/>
    <w:rPr>
      <w:color w:val="0000FF"/>
      <w:u w:val="single"/>
    </w:rPr>
  </w:style>
  <w:style w:type="character" w:styleId="HiperlinkVisitado">
    <w:name w:val="FollowedHyperlink"/>
    <w:uiPriority w:val="99"/>
    <w:rsid w:val="003548B3"/>
    <w:rPr>
      <w:color w:val="800080"/>
      <w:u w:val="single"/>
    </w:rPr>
  </w:style>
  <w:style w:type="character" w:styleId="WW8Num2z1" w:customStyle="1">
    <w:name w:val="WW8Num2z1"/>
    <w:rsid w:val="003548B3"/>
    <w:rPr>
      <w:color w:val="auto"/>
    </w:rPr>
  </w:style>
  <w:style w:type="character" w:styleId="WW8Num3z1" w:customStyle="1">
    <w:name w:val="WW8Num3z1"/>
    <w:rsid w:val="003548B3"/>
    <w:rPr>
      <w:rFonts w:ascii="Courier New" w:hAnsi="Courier New" w:cs="Courier New"/>
      <w:sz w:val="20"/>
    </w:rPr>
  </w:style>
  <w:style w:type="character" w:styleId="WW8Num3z2" w:customStyle="1">
    <w:name w:val="WW8Num3z2"/>
    <w:rsid w:val="003548B3"/>
    <w:rPr>
      <w:rFonts w:ascii="Wingdings" w:hAnsi="Wingdings" w:cs="Wingdings"/>
      <w:sz w:val="20"/>
    </w:rPr>
  </w:style>
  <w:style w:type="character" w:styleId="WW8Num5z2" w:customStyle="1">
    <w:name w:val="WW8Num5z2"/>
    <w:rsid w:val="003548B3"/>
    <w:rPr>
      <w:rFonts w:ascii="Wingdings" w:hAnsi="Wingdings" w:cs="Wingdings"/>
      <w:sz w:val="20"/>
    </w:rPr>
  </w:style>
  <w:style w:type="character" w:styleId="Smbolosdenumerao" w:customStyle="1">
    <w:name w:val="Símbolos de numeração"/>
    <w:rsid w:val="003548B3"/>
  </w:style>
  <w:style w:type="character" w:styleId="CabealhoChar" w:customStyle="1">
    <w:name w:val="Cabeçalho Char"/>
    <w:rsid w:val="003548B3"/>
  </w:style>
  <w:style w:type="character" w:styleId="RodapChar" w:customStyle="1">
    <w:name w:val="Rodapé Char"/>
    <w:rsid w:val="003548B3"/>
  </w:style>
  <w:style w:type="character" w:styleId="TextodenotaderodapChar" w:customStyle="1">
    <w:name w:val="Texto de nota de rodapé Char"/>
    <w:rsid w:val="003548B3"/>
    <w:rPr>
      <w:lang w:val="pt-PT"/>
    </w:rPr>
  </w:style>
  <w:style w:type="character" w:styleId="infraarvorenoselecionado" w:customStyle="1">
    <w:name w:val="infraarvorenoselecionado"/>
    <w:rsid w:val="003548B3"/>
  </w:style>
  <w:style w:type="character" w:styleId="Refdecomentrio2" w:customStyle="1">
    <w:name w:val="Ref. de comentário2"/>
    <w:rsid w:val="003548B3"/>
    <w:rPr>
      <w:sz w:val="16"/>
      <w:szCs w:val="16"/>
    </w:rPr>
  </w:style>
  <w:style w:type="character" w:styleId="TextodecomentrioChar" w:customStyle="1">
    <w:name w:val="Texto de comentário Char"/>
    <w:rsid w:val="003548B3"/>
  </w:style>
  <w:style w:type="character" w:styleId="AssuntodocomentrioChar" w:customStyle="1">
    <w:name w:val="Assunto do comentário Char"/>
    <w:rsid w:val="003548B3"/>
    <w:rPr>
      <w:b/>
      <w:bCs/>
    </w:rPr>
  </w:style>
  <w:style w:type="character" w:styleId="CorpodetextoChar" w:customStyle="1">
    <w:name w:val="Corpo de texto Char"/>
    <w:rsid w:val="003548B3"/>
    <w:rPr>
      <w:sz w:val="36"/>
      <w:szCs w:val="36"/>
    </w:rPr>
  </w:style>
  <w:style w:type="paragraph" w:styleId="Ttulo10" w:customStyle="1">
    <w:name w:val="Título1"/>
    <w:basedOn w:val="Normal"/>
    <w:next w:val="Subttulo"/>
    <w:rsid w:val="003548B3"/>
    <w:pPr>
      <w:jc w:val="center"/>
    </w:pPr>
    <w:rPr>
      <w:rFonts w:ascii="Impact" w:hAnsi="Impact" w:cs="Impact"/>
      <w:b/>
      <w:bCs/>
      <w:sz w:val="52"/>
      <w:szCs w:val="52"/>
    </w:rPr>
  </w:style>
  <w:style w:type="paragraph" w:styleId="Subttulo">
    <w:name w:val="Subtitle"/>
    <w:basedOn w:val="Normal"/>
    <w:next w:val="Corpodetexto"/>
    <w:qFormat/>
    <w:rsid w:val="003548B3"/>
    <w:rPr>
      <w:rFonts w:ascii="Futura Lt BT" w:hAnsi="Futura Lt BT" w:cs="Futura Lt BT"/>
      <w:b/>
      <w:bCs/>
      <w:smallCaps/>
    </w:rPr>
  </w:style>
  <w:style w:type="paragraph" w:styleId="Corpodetexto">
    <w:name w:val="Body Text"/>
    <w:basedOn w:val="Normal"/>
    <w:rsid w:val="003548B3"/>
    <w:rPr>
      <w:sz w:val="36"/>
      <w:szCs w:val="36"/>
    </w:rPr>
  </w:style>
  <w:style w:type="paragraph" w:styleId="Lista">
    <w:name w:val="List"/>
    <w:basedOn w:val="Normal"/>
    <w:rsid w:val="003548B3"/>
  </w:style>
  <w:style w:type="paragraph" w:styleId="Legenda">
    <w:name w:val="caption"/>
    <w:basedOn w:val="Normal"/>
    <w:qFormat/>
    <w:rsid w:val="003548B3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 w:customStyle="1">
    <w:name w:val="Índice"/>
    <w:basedOn w:val="Normal"/>
    <w:rsid w:val="003548B3"/>
    <w:pPr>
      <w:suppressLineNumbers/>
    </w:pPr>
    <w:rPr>
      <w:rFonts w:cs="Tahoma"/>
    </w:rPr>
  </w:style>
  <w:style w:type="paragraph" w:styleId="Captulo" w:customStyle="1">
    <w:name w:val="Capítulo"/>
    <w:basedOn w:val="Normal"/>
    <w:next w:val="Corpodetexto"/>
    <w:rsid w:val="003548B3"/>
    <w:pPr>
      <w:keepNext/>
      <w:spacing w:before="240" w:after="120"/>
    </w:pPr>
    <w:rPr>
      <w:rFonts w:ascii="Arial" w:hAnsi="Arial" w:eastAsia="Lucida Sans Unicode" w:cs="Tahoma"/>
      <w:sz w:val="28"/>
      <w:szCs w:val="28"/>
    </w:rPr>
  </w:style>
  <w:style w:type="paragraph" w:styleId="Legenda1" w:customStyle="1">
    <w:name w:val="Legenda1"/>
    <w:basedOn w:val="Normal"/>
    <w:next w:val="Normal"/>
    <w:rsid w:val="003548B3"/>
    <w:pPr>
      <w:jc w:val="center"/>
    </w:pPr>
    <w:rPr>
      <w:b/>
      <w:sz w:val="24"/>
      <w:lang w:val="pt-PT"/>
    </w:rPr>
  </w:style>
  <w:style w:type="paragraph" w:styleId="Recuodecorpodetexto">
    <w:name w:val="Body Text Indent"/>
    <w:basedOn w:val="Normal"/>
    <w:rsid w:val="003548B3"/>
    <w:rPr>
      <w:sz w:val="36"/>
      <w:szCs w:val="36"/>
      <w:u w:val="single"/>
    </w:rPr>
  </w:style>
  <w:style w:type="paragraph" w:styleId="Recuodecorpodetexto21" w:customStyle="1">
    <w:name w:val="Recuo de corpo de texto 21"/>
    <w:basedOn w:val="Normal"/>
    <w:rsid w:val="003548B3"/>
    <w:pPr>
      <w:ind w:left="708"/>
      <w:jc w:val="both"/>
    </w:pPr>
    <w:rPr>
      <w:rFonts w:ascii="Futura Lt BT" w:hAnsi="Futura Lt BT" w:cs="Futura Lt BT"/>
    </w:rPr>
  </w:style>
  <w:style w:type="paragraph" w:styleId="Corpodetexto31" w:customStyle="1">
    <w:name w:val="Corpo de texto 31"/>
    <w:basedOn w:val="Normal"/>
    <w:rsid w:val="003548B3"/>
    <w:pPr>
      <w:jc w:val="both"/>
    </w:pPr>
    <w:rPr>
      <w:rFonts w:ascii="Bookman Old Style" w:hAnsi="Bookman Old Style" w:cs="Bookman Old Style"/>
      <w:color w:val="FF0000"/>
      <w:sz w:val="22"/>
      <w:szCs w:val="22"/>
      <w:lang w:val="pt-PT"/>
    </w:rPr>
  </w:style>
  <w:style w:type="paragraph" w:styleId="Cabealho">
    <w:name w:val="header"/>
    <w:basedOn w:val="Normal"/>
    <w:rsid w:val="003548B3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3548B3"/>
    <w:pPr>
      <w:tabs>
        <w:tab w:val="center" w:pos="4419"/>
        <w:tab w:val="right" w:pos="8838"/>
      </w:tabs>
    </w:pPr>
  </w:style>
  <w:style w:type="paragraph" w:styleId="Textodenotaderodap">
    <w:name w:val="footnote text"/>
    <w:basedOn w:val="Normal"/>
    <w:rsid w:val="003548B3"/>
    <w:rPr>
      <w:lang w:val="pt-PT"/>
    </w:rPr>
  </w:style>
  <w:style w:type="paragraph" w:styleId="Sumrio2">
    <w:name w:val="toc 2"/>
    <w:basedOn w:val="Normal"/>
    <w:next w:val="Normal"/>
    <w:rsid w:val="003548B3"/>
    <w:pPr>
      <w:ind w:left="709"/>
      <w:jc w:val="both"/>
    </w:pPr>
    <w:rPr>
      <w:rFonts w:ascii="Garamond" w:hAnsi="Garamond" w:cs="Garamond"/>
      <w:b/>
      <w:color w:val="FF0000"/>
      <w:sz w:val="24"/>
    </w:rPr>
  </w:style>
  <w:style w:type="paragraph" w:styleId="Recuodecorpodetexto31" w:customStyle="1">
    <w:name w:val="Recuo de corpo de texto 31"/>
    <w:basedOn w:val="Normal"/>
    <w:rsid w:val="003548B3"/>
    <w:pPr>
      <w:spacing w:line="360" w:lineRule="auto"/>
      <w:ind w:left="705"/>
      <w:jc w:val="both"/>
    </w:pPr>
    <w:rPr>
      <w:rFonts w:ascii="Futura Lt BT" w:hAnsi="Futura Lt BT" w:cs="Futura Lt BT"/>
    </w:rPr>
  </w:style>
  <w:style w:type="paragraph" w:styleId="Textodecomentrio1" w:customStyle="1">
    <w:name w:val="Texto de comentário1"/>
    <w:basedOn w:val="Normal"/>
    <w:rsid w:val="003548B3"/>
  </w:style>
  <w:style w:type="paragraph" w:styleId="Corpodetexto21" w:customStyle="1">
    <w:name w:val="Corpo de texto 21"/>
    <w:basedOn w:val="Normal"/>
    <w:rsid w:val="003548B3"/>
    <w:rPr>
      <w:sz w:val="36"/>
      <w:u w:val="single"/>
    </w:rPr>
  </w:style>
  <w:style w:type="paragraph" w:styleId="xl27" w:customStyle="1">
    <w:name w:val="xl27"/>
    <w:basedOn w:val="Normal"/>
    <w:rsid w:val="003548B3"/>
    <w:pPr>
      <w:pBdr>
        <w:top w:val="none" w:color="000000" w:sz="0" w:space="0"/>
        <w:left w:val="none" w:color="000000" w:sz="0" w:space="0"/>
        <w:bottom w:val="single" w:color="000000" w:sz="4" w:space="0"/>
        <w:right w:val="none" w:color="000000" w:sz="0" w:space="0"/>
      </w:pBdr>
      <w:spacing w:before="100" w:after="100"/>
      <w:jc w:val="center"/>
      <w:textAlignment w:val="center"/>
    </w:pPr>
    <w:rPr>
      <w:rFonts w:ascii="Arial" w:hAnsi="Arial" w:eastAsia="Arial Unicode MS" w:cs="Arial"/>
      <w:b/>
      <w:bCs/>
      <w:sz w:val="16"/>
      <w:szCs w:val="16"/>
    </w:rPr>
  </w:style>
  <w:style w:type="paragraph" w:styleId="Textoembloco1" w:customStyle="1">
    <w:name w:val="Texto em bloco1"/>
    <w:basedOn w:val="Normal"/>
    <w:rsid w:val="003548B3"/>
    <w:pPr>
      <w:spacing w:line="360" w:lineRule="auto"/>
      <w:ind w:left="708" w:right="-93"/>
      <w:jc w:val="both"/>
    </w:pPr>
    <w:rPr>
      <w:rFonts w:ascii="Garamond" w:hAnsi="Garamond" w:cs="Arial"/>
      <w:color w:val="FF0000"/>
      <w:sz w:val="24"/>
    </w:rPr>
  </w:style>
  <w:style w:type="paragraph" w:styleId="OmniPage4620" w:customStyle="1">
    <w:name w:val="OmniPage #4620"/>
    <w:basedOn w:val="Normal"/>
    <w:rsid w:val="003548B3"/>
    <w:pPr>
      <w:overflowPunct w:val="0"/>
      <w:autoSpaceDE w:val="0"/>
      <w:ind w:left="2550"/>
    </w:pPr>
  </w:style>
  <w:style w:type="paragraph" w:styleId="Textodebalo">
    <w:name w:val="Balloon Text"/>
    <w:basedOn w:val="Normal"/>
    <w:rsid w:val="003548B3"/>
    <w:rPr>
      <w:rFonts w:ascii="Tahoma" w:hAnsi="Tahoma" w:cs="Tahoma"/>
      <w:sz w:val="16"/>
      <w:szCs w:val="16"/>
    </w:rPr>
  </w:style>
  <w:style w:type="paragraph" w:styleId="Item" w:customStyle="1">
    <w:name w:val="Item"/>
    <w:basedOn w:val="Normal"/>
    <w:rsid w:val="003548B3"/>
    <w:pPr>
      <w:jc w:val="both"/>
    </w:pPr>
    <w:rPr>
      <w:rFonts w:ascii="Courier New" w:hAnsi="Courier New" w:cs="Courier New"/>
      <w:sz w:val="24"/>
      <w:lang w:val="pt-PT"/>
    </w:rPr>
  </w:style>
  <w:style w:type="paragraph" w:styleId="NormalWeb">
    <w:name w:val="Normal (Web)"/>
    <w:basedOn w:val="Normal"/>
    <w:uiPriority w:val="99"/>
    <w:qFormat/>
    <w:rsid w:val="003548B3"/>
    <w:pPr>
      <w:spacing w:before="100" w:after="100"/>
    </w:pPr>
    <w:rPr>
      <w:sz w:val="24"/>
      <w:szCs w:val="24"/>
    </w:rPr>
  </w:style>
  <w:style w:type="paragraph" w:styleId="andre" w:customStyle="1">
    <w:name w:val="andre"/>
    <w:basedOn w:val="NormalWeb"/>
    <w:rsid w:val="003548B3"/>
    <w:pPr>
      <w:ind w:left="1979"/>
      <w:jc w:val="both"/>
    </w:pPr>
    <w:rPr>
      <w:szCs w:val="20"/>
    </w:rPr>
  </w:style>
  <w:style w:type="paragraph" w:styleId="Contedodatabela" w:customStyle="1">
    <w:name w:val="Conteúdo da tabela"/>
    <w:basedOn w:val="Normal"/>
    <w:rsid w:val="003548B3"/>
    <w:pPr>
      <w:suppressLineNumbers/>
    </w:pPr>
  </w:style>
  <w:style w:type="paragraph" w:styleId="Ttulodatabela" w:customStyle="1">
    <w:name w:val="Título da tabela"/>
    <w:basedOn w:val="Contedodatabela"/>
    <w:rsid w:val="003548B3"/>
    <w:pPr>
      <w:jc w:val="center"/>
    </w:pPr>
    <w:rPr>
      <w:b/>
      <w:bCs/>
    </w:rPr>
  </w:style>
  <w:style w:type="paragraph" w:styleId="Contedodoquadro" w:customStyle="1">
    <w:name w:val="Conteúdo do quadro"/>
    <w:basedOn w:val="Corpodetexto"/>
    <w:rsid w:val="003548B3"/>
  </w:style>
  <w:style w:type="paragraph" w:styleId="BodyText22" w:customStyle="1">
    <w:name w:val="Body Text 22"/>
    <w:basedOn w:val="Normal"/>
    <w:rsid w:val="003548B3"/>
    <w:pPr>
      <w:widowControl w:val="0"/>
      <w:suppressAutoHyphens w:val="0"/>
      <w:overflowPunct w:val="0"/>
      <w:autoSpaceDE w:val="0"/>
      <w:jc w:val="both"/>
      <w:textAlignment w:val="baseline"/>
    </w:pPr>
    <w:rPr>
      <w:sz w:val="24"/>
    </w:rPr>
  </w:style>
  <w:style w:type="paragraph" w:styleId="Corpodetexto22" w:customStyle="1">
    <w:name w:val="Corpo de texto 22"/>
    <w:basedOn w:val="Normal"/>
    <w:rsid w:val="003548B3"/>
    <w:pPr>
      <w:overflowPunct w:val="0"/>
      <w:autoSpaceDE w:val="0"/>
      <w:ind w:firstLine="1980"/>
      <w:jc w:val="both"/>
      <w:textAlignment w:val="baseline"/>
    </w:pPr>
    <w:rPr>
      <w:sz w:val="28"/>
    </w:rPr>
  </w:style>
  <w:style w:type="paragraph" w:styleId="Recuodecorpodetexto22" w:customStyle="1">
    <w:name w:val="Recuo de corpo de texto 22"/>
    <w:basedOn w:val="Normal"/>
    <w:rsid w:val="003548B3"/>
    <w:pPr>
      <w:keepLines/>
      <w:overflowPunct w:val="0"/>
      <w:autoSpaceDE w:val="0"/>
      <w:ind w:left="2160" w:hanging="720"/>
      <w:jc w:val="both"/>
      <w:textAlignment w:val="baseline"/>
    </w:pPr>
    <w:rPr>
      <w:rFonts w:ascii="Dutch Roman 12pt" w:hAnsi="Dutch Roman 12pt" w:cs="Dutch Roman 12pt"/>
      <w:sz w:val="24"/>
    </w:rPr>
  </w:style>
  <w:style w:type="paragraph" w:styleId="texto-padrao-bold" w:customStyle="1">
    <w:name w:val="texto-padrao-bold"/>
    <w:basedOn w:val="Normal"/>
    <w:rsid w:val="003548B3"/>
    <w:pPr>
      <w:suppressAutoHyphens w:val="0"/>
      <w:spacing w:before="100" w:after="100"/>
    </w:pPr>
    <w:rPr>
      <w:rFonts w:ascii="Arial" w:hAnsi="Arial" w:eastAsia="Arial Unicode MS" w:cs="Arial"/>
      <w:b/>
      <w:bCs/>
    </w:rPr>
  </w:style>
  <w:style w:type="paragraph" w:styleId="Corpodetexto220" w:customStyle="1">
    <w:name w:val="Corpo de texto 220"/>
    <w:basedOn w:val="Normal"/>
    <w:rsid w:val="003548B3"/>
    <w:pPr>
      <w:spacing w:after="120" w:line="480" w:lineRule="auto"/>
    </w:pPr>
  </w:style>
  <w:style w:type="paragraph" w:styleId="PargrafodaLista">
    <w:name w:val="List Paragraph"/>
    <w:basedOn w:val="Normal"/>
    <w:qFormat/>
    <w:rsid w:val="003548B3"/>
    <w:pPr>
      <w:suppressAutoHyphens w:val="0"/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paragraph" w:styleId="Padro" w:customStyle="1">
    <w:name w:val="Padrão"/>
    <w:rsid w:val="003548B3"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uppressAutoHyphens/>
      <w:spacing w:line="216" w:lineRule="auto"/>
    </w:pPr>
    <w:rPr>
      <w:rFonts w:ascii="Microsoft YaHei" w:hAnsi="Microsoft YaHei" w:eastAsia="Tahoma" w:cs="Liberation Sans"/>
      <w:color w:val="FFFFFF"/>
      <w:kern w:val="2"/>
      <w:sz w:val="36"/>
      <w:szCs w:val="24"/>
      <w:lang w:eastAsia="zh-CN" w:bidi="hi-IN"/>
    </w:rPr>
  </w:style>
  <w:style w:type="paragraph" w:styleId="Textodecomentrio2" w:customStyle="1">
    <w:name w:val="Texto de comentário2"/>
    <w:basedOn w:val="Normal"/>
    <w:rsid w:val="003548B3"/>
  </w:style>
  <w:style w:type="paragraph" w:styleId="Assuntodocomentrio">
    <w:name w:val="annotation subject"/>
    <w:basedOn w:val="Textodecomentrio2"/>
    <w:next w:val="Textodecomentrio2"/>
    <w:rsid w:val="003548B3"/>
    <w:rPr>
      <w:b/>
      <w:bCs/>
    </w:rPr>
  </w:style>
  <w:style w:type="paragraph" w:styleId="xl63" w:customStyle="1">
    <w:name w:val="xl63"/>
    <w:basedOn w:val="Normal"/>
    <w:rsid w:val="003548B3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uppressAutoHyphens w:val="0"/>
      <w:spacing w:before="100" w:after="100"/>
      <w:jc w:val="center"/>
    </w:pPr>
    <w:rPr>
      <w:sz w:val="16"/>
      <w:szCs w:val="16"/>
    </w:rPr>
  </w:style>
  <w:style w:type="paragraph" w:styleId="xl64" w:customStyle="1">
    <w:name w:val="xl64"/>
    <w:basedOn w:val="Normal"/>
    <w:rsid w:val="003548B3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uppressAutoHyphens w:val="0"/>
      <w:spacing w:before="100" w:after="100"/>
      <w:jc w:val="center"/>
    </w:pPr>
    <w:rPr>
      <w:sz w:val="16"/>
      <w:szCs w:val="16"/>
    </w:rPr>
  </w:style>
  <w:style w:type="paragraph" w:styleId="xl65" w:customStyle="1">
    <w:name w:val="xl65"/>
    <w:basedOn w:val="Normal"/>
    <w:rsid w:val="003548B3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auto" w:fill="D9E1F2"/>
      <w:suppressAutoHyphens w:val="0"/>
      <w:spacing w:before="100" w:after="100"/>
      <w:jc w:val="center"/>
      <w:textAlignment w:val="center"/>
    </w:pPr>
    <w:rPr>
      <w:b/>
      <w:bCs/>
      <w:sz w:val="16"/>
      <w:szCs w:val="16"/>
    </w:rPr>
  </w:style>
  <w:style w:type="paragraph" w:styleId="xl66" w:customStyle="1">
    <w:name w:val="xl66"/>
    <w:basedOn w:val="Normal"/>
    <w:rsid w:val="003548B3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uppressAutoHyphens w:val="0"/>
      <w:spacing w:before="100" w:after="100"/>
    </w:pPr>
    <w:rPr>
      <w:sz w:val="16"/>
      <w:szCs w:val="16"/>
    </w:rPr>
  </w:style>
  <w:style w:type="paragraph" w:styleId="xl68" w:customStyle="1">
    <w:name w:val="xl68"/>
    <w:basedOn w:val="Normal"/>
    <w:rsid w:val="003548B3"/>
    <w:pPr>
      <w:pBdr>
        <w:top w:val="none" w:color="000000" w:sz="0" w:space="0"/>
        <w:left w:val="single" w:color="000000" w:sz="4" w:space="0"/>
        <w:bottom w:val="none" w:color="000000" w:sz="0" w:space="0"/>
        <w:right w:val="single" w:color="000000" w:sz="4" w:space="0"/>
      </w:pBdr>
      <w:suppressAutoHyphens w:val="0"/>
      <w:spacing w:before="100" w:after="100"/>
    </w:pPr>
    <w:rPr>
      <w:sz w:val="24"/>
      <w:szCs w:val="24"/>
    </w:rPr>
  </w:style>
  <w:style w:type="paragraph" w:styleId="xl69" w:customStyle="1">
    <w:name w:val="xl69"/>
    <w:basedOn w:val="Normal"/>
    <w:rsid w:val="003548B3"/>
    <w:pPr>
      <w:suppressAutoHyphens w:val="0"/>
      <w:spacing w:before="100" w:after="100"/>
    </w:pPr>
    <w:rPr>
      <w:b/>
      <w:bCs/>
      <w:sz w:val="16"/>
      <w:szCs w:val="16"/>
    </w:rPr>
  </w:style>
  <w:style w:type="paragraph" w:styleId="xl70" w:customStyle="1">
    <w:name w:val="xl70"/>
    <w:basedOn w:val="Normal"/>
    <w:rsid w:val="003548B3"/>
    <w:pPr>
      <w:suppressAutoHyphens w:val="0"/>
      <w:spacing w:before="100" w:after="100"/>
      <w:jc w:val="center"/>
    </w:pPr>
    <w:rPr>
      <w:b/>
      <w:bCs/>
      <w:sz w:val="16"/>
      <w:szCs w:val="16"/>
    </w:rPr>
  </w:style>
  <w:style w:type="paragraph" w:styleId="xl71" w:customStyle="1">
    <w:name w:val="xl71"/>
    <w:basedOn w:val="Normal"/>
    <w:rsid w:val="003548B3"/>
    <w:pPr>
      <w:suppressAutoHyphens w:val="0"/>
      <w:spacing w:before="100" w:after="100"/>
      <w:jc w:val="center"/>
    </w:pPr>
    <w:rPr>
      <w:b/>
      <w:bCs/>
      <w:sz w:val="16"/>
      <w:szCs w:val="16"/>
    </w:rPr>
  </w:style>
  <w:style w:type="paragraph" w:styleId="xl72" w:customStyle="1">
    <w:name w:val="xl72"/>
    <w:basedOn w:val="Normal"/>
    <w:rsid w:val="003548B3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uppressAutoHyphens w:val="0"/>
      <w:spacing w:before="100" w:after="100"/>
      <w:jc w:val="center"/>
    </w:pPr>
    <w:rPr>
      <w:b/>
      <w:bCs/>
      <w:sz w:val="16"/>
      <w:szCs w:val="16"/>
    </w:rPr>
  </w:style>
  <w:style w:type="paragraph" w:styleId="xl73" w:customStyle="1">
    <w:name w:val="xl73"/>
    <w:basedOn w:val="Normal"/>
    <w:rsid w:val="003548B3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auto" w:fill="D9E1F2"/>
      <w:suppressAutoHyphens w:val="0"/>
      <w:spacing w:before="100" w:after="100"/>
      <w:jc w:val="center"/>
    </w:pPr>
    <w:rPr>
      <w:b/>
      <w:bCs/>
      <w:sz w:val="16"/>
      <w:szCs w:val="16"/>
    </w:rPr>
  </w:style>
  <w:style w:type="paragraph" w:styleId="xl74" w:customStyle="1">
    <w:name w:val="xl74"/>
    <w:basedOn w:val="Normal"/>
    <w:rsid w:val="003548B3"/>
    <w:pPr>
      <w:suppressAutoHyphens w:val="0"/>
      <w:spacing w:before="100" w:after="100"/>
      <w:jc w:val="center"/>
    </w:pPr>
    <w:rPr>
      <w:sz w:val="16"/>
      <w:szCs w:val="16"/>
    </w:rPr>
  </w:style>
  <w:style w:type="paragraph" w:styleId="xl75" w:customStyle="1">
    <w:name w:val="xl75"/>
    <w:basedOn w:val="Normal"/>
    <w:rsid w:val="003548B3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auto" w:fill="D9E1F2"/>
      <w:suppressAutoHyphens w:val="0"/>
      <w:spacing w:before="100" w:after="100"/>
      <w:jc w:val="center"/>
    </w:pPr>
    <w:rPr>
      <w:sz w:val="16"/>
      <w:szCs w:val="16"/>
    </w:rPr>
  </w:style>
  <w:style w:type="paragraph" w:styleId="xl76" w:customStyle="1">
    <w:name w:val="xl76"/>
    <w:basedOn w:val="Normal"/>
    <w:rsid w:val="003548B3"/>
    <w:pPr>
      <w:suppressAutoHyphens w:val="0"/>
      <w:spacing w:before="100" w:after="100"/>
    </w:pPr>
    <w:rPr>
      <w:b/>
      <w:bCs/>
      <w:sz w:val="16"/>
      <w:szCs w:val="16"/>
    </w:rPr>
  </w:style>
  <w:style w:type="paragraph" w:styleId="xl77" w:customStyle="1">
    <w:name w:val="xl77"/>
    <w:basedOn w:val="Normal"/>
    <w:rsid w:val="003548B3"/>
    <w:pPr>
      <w:suppressAutoHyphens w:val="0"/>
      <w:spacing w:before="100" w:after="100"/>
    </w:pPr>
    <w:rPr>
      <w:sz w:val="24"/>
      <w:szCs w:val="24"/>
    </w:rPr>
  </w:style>
  <w:style w:type="paragraph" w:styleId="xl78" w:customStyle="1">
    <w:name w:val="xl78"/>
    <w:basedOn w:val="Normal"/>
    <w:rsid w:val="003548B3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uppressAutoHyphens w:val="0"/>
      <w:spacing w:before="100" w:after="100"/>
      <w:jc w:val="center"/>
    </w:pPr>
    <w:rPr>
      <w:b/>
      <w:bCs/>
      <w:sz w:val="16"/>
      <w:szCs w:val="16"/>
    </w:rPr>
  </w:style>
  <w:style w:type="paragraph" w:styleId="xl79" w:customStyle="1">
    <w:name w:val="xl79"/>
    <w:basedOn w:val="Normal"/>
    <w:rsid w:val="003548B3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uppressAutoHyphens w:val="0"/>
      <w:spacing w:before="100" w:after="100"/>
    </w:pPr>
    <w:rPr>
      <w:sz w:val="16"/>
      <w:szCs w:val="16"/>
    </w:rPr>
  </w:style>
  <w:style w:type="paragraph" w:styleId="xl80" w:customStyle="1">
    <w:name w:val="xl80"/>
    <w:basedOn w:val="Normal"/>
    <w:rsid w:val="003548B3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uppressAutoHyphens w:val="0"/>
      <w:spacing w:before="100" w:after="100"/>
      <w:jc w:val="center"/>
    </w:pPr>
    <w:rPr>
      <w:sz w:val="16"/>
      <w:szCs w:val="16"/>
    </w:rPr>
  </w:style>
  <w:style w:type="paragraph" w:styleId="xl81" w:customStyle="1">
    <w:name w:val="xl81"/>
    <w:basedOn w:val="Normal"/>
    <w:rsid w:val="003548B3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uppressAutoHyphens w:val="0"/>
      <w:spacing w:before="100" w:after="100"/>
      <w:jc w:val="center"/>
    </w:pPr>
    <w:rPr>
      <w:sz w:val="16"/>
      <w:szCs w:val="16"/>
    </w:rPr>
  </w:style>
  <w:style w:type="paragraph" w:styleId="xl82" w:customStyle="1">
    <w:name w:val="xl82"/>
    <w:basedOn w:val="Normal"/>
    <w:rsid w:val="003548B3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auto" w:fill="FFFFFF"/>
      <w:suppressAutoHyphens w:val="0"/>
      <w:spacing w:before="100" w:after="100"/>
      <w:jc w:val="center"/>
    </w:pPr>
    <w:rPr>
      <w:sz w:val="16"/>
      <w:szCs w:val="16"/>
    </w:rPr>
  </w:style>
  <w:style w:type="paragraph" w:styleId="xl83" w:customStyle="1">
    <w:name w:val="xl83"/>
    <w:basedOn w:val="Normal"/>
    <w:rsid w:val="003548B3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auto" w:fill="D9E1F2"/>
      <w:suppressAutoHyphens w:val="0"/>
      <w:spacing w:before="100" w:after="100"/>
      <w:jc w:val="center"/>
    </w:pPr>
    <w:rPr>
      <w:b/>
      <w:bCs/>
      <w:sz w:val="16"/>
      <w:szCs w:val="16"/>
    </w:rPr>
  </w:style>
  <w:style w:type="paragraph" w:styleId="xl84" w:customStyle="1">
    <w:name w:val="xl84"/>
    <w:basedOn w:val="Normal"/>
    <w:rsid w:val="003548B3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uppressAutoHyphens w:val="0"/>
      <w:spacing w:before="100" w:after="100"/>
      <w:jc w:val="center"/>
      <w:textAlignment w:val="center"/>
    </w:pPr>
    <w:rPr>
      <w:b/>
      <w:bCs/>
      <w:sz w:val="16"/>
      <w:szCs w:val="16"/>
    </w:rPr>
  </w:style>
  <w:style w:type="paragraph" w:styleId="xl85" w:customStyle="1">
    <w:name w:val="xl85"/>
    <w:basedOn w:val="Normal"/>
    <w:rsid w:val="003548B3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uppressAutoHyphens w:val="0"/>
      <w:spacing w:before="100" w:after="100"/>
      <w:jc w:val="center"/>
    </w:pPr>
    <w:rPr>
      <w:b/>
      <w:bCs/>
      <w:sz w:val="16"/>
      <w:szCs w:val="16"/>
    </w:rPr>
  </w:style>
  <w:style w:type="paragraph" w:styleId="xl86" w:customStyle="1">
    <w:name w:val="xl86"/>
    <w:basedOn w:val="Normal"/>
    <w:rsid w:val="003548B3"/>
    <w:pPr>
      <w:pBdr>
        <w:top w:val="single" w:color="000000" w:sz="4" w:space="0"/>
        <w:left w:val="none" w:color="000000" w:sz="0" w:space="0"/>
        <w:bottom w:val="single" w:color="000000" w:sz="4" w:space="0"/>
        <w:right w:val="single" w:color="000000" w:sz="4" w:space="0"/>
      </w:pBdr>
      <w:shd w:val="clear" w:color="auto" w:fill="D9E1F2"/>
      <w:suppressAutoHyphens w:val="0"/>
      <w:spacing w:before="100" w:after="100"/>
      <w:jc w:val="center"/>
    </w:pPr>
    <w:rPr>
      <w:b/>
      <w:bCs/>
      <w:sz w:val="16"/>
      <w:szCs w:val="16"/>
    </w:rPr>
  </w:style>
  <w:style w:type="paragraph" w:styleId="xl87" w:customStyle="1">
    <w:name w:val="xl87"/>
    <w:basedOn w:val="Normal"/>
    <w:rsid w:val="003548B3"/>
    <w:pPr>
      <w:pBdr>
        <w:top w:val="none" w:color="000000" w:sz="0" w:space="0"/>
        <w:left w:val="single" w:color="000000" w:sz="4" w:space="0"/>
        <w:bottom w:val="single" w:color="000000" w:sz="4" w:space="0"/>
        <w:right w:val="single" w:color="000000" w:sz="4" w:space="0"/>
      </w:pBdr>
      <w:suppressAutoHyphens w:val="0"/>
      <w:spacing w:before="100" w:after="100"/>
      <w:jc w:val="center"/>
      <w:textAlignment w:val="center"/>
    </w:pPr>
    <w:rPr>
      <w:b/>
      <w:bCs/>
      <w:sz w:val="16"/>
      <w:szCs w:val="16"/>
    </w:rPr>
  </w:style>
  <w:style w:type="paragraph" w:styleId="xl88" w:customStyle="1">
    <w:name w:val="xl88"/>
    <w:basedOn w:val="Normal"/>
    <w:rsid w:val="003548B3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auto" w:fill="D9E1F2"/>
      <w:suppressAutoHyphens w:val="0"/>
      <w:spacing w:before="100" w:after="100"/>
      <w:jc w:val="center"/>
      <w:textAlignment w:val="center"/>
    </w:pPr>
    <w:rPr>
      <w:b/>
      <w:bCs/>
      <w:sz w:val="16"/>
      <w:szCs w:val="16"/>
    </w:rPr>
  </w:style>
  <w:style w:type="paragraph" w:styleId="xl89" w:customStyle="1">
    <w:name w:val="xl89"/>
    <w:basedOn w:val="Normal"/>
    <w:rsid w:val="003548B3"/>
    <w:pPr>
      <w:shd w:val="clear" w:color="auto" w:fill="FFFFFF"/>
      <w:suppressAutoHyphens w:val="0"/>
      <w:spacing w:before="100" w:after="100"/>
      <w:jc w:val="center"/>
    </w:pPr>
    <w:rPr>
      <w:b/>
      <w:bCs/>
      <w:sz w:val="16"/>
      <w:szCs w:val="16"/>
    </w:rPr>
  </w:style>
  <w:style w:type="paragraph" w:styleId="xl90" w:customStyle="1">
    <w:name w:val="xl90"/>
    <w:basedOn w:val="Normal"/>
    <w:rsid w:val="003548B3"/>
    <w:pPr>
      <w:shd w:val="clear" w:color="auto" w:fill="FFFFFF"/>
      <w:suppressAutoHyphens w:val="0"/>
      <w:spacing w:before="100" w:after="100"/>
    </w:pPr>
    <w:rPr>
      <w:sz w:val="24"/>
      <w:szCs w:val="24"/>
    </w:rPr>
  </w:style>
  <w:style w:type="paragraph" w:styleId="xl91" w:customStyle="1">
    <w:name w:val="xl91"/>
    <w:basedOn w:val="Normal"/>
    <w:rsid w:val="003548B3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auto" w:fill="D9E1F2"/>
      <w:suppressAutoHyphens w:val="0"/>
      <w:spacing w:before="100" w:after="100"/>
      <w:textAlignment w:val="center"/>
    </w:pPr>
    <w:rPr>
      <w:b/>
      <w:bCs/>
      <w:sz w:val="16"/>
      <w:szCs w:val="16"/>
    </w:rPr>
  </w:style>
  <w:style w:type="paragraph" w:styleId="xl92" w:customStyle="1">
    <w:name w:val="xl92"/>
    <w:basedOn w:val="Normal"/>
    <w:rsid w:val="003548B3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auto" w:fill="FFFFFF"/>
      <w:suppressAutoHyphens w:val="0"/>
      <w:spacing w:before="100" w:after="100"/>
      <w:jc w:val="center"/>
    </w:pPr>
    <w:rPr>
      <w:sz w:val="16"/>
      <w:szCs w:val="16"/>
    </w:rPr>
  </w:style>
  <w:style w:type="paragraph" w:styleId="xl93" w:customStyle="1">
    <w:name w:val="xl93"/>
    <w:basedOn w:val="Normal"/>
    <w:rsid w:val="003548B3"/>
    <w:pPr>
      <w:shd w:val="clear" w:color="auto" w:fill="FFFFFF"/>
      <w:suppressAutoHyphens w:val="0"/>
      <w:spacing w:before="100" w:after="100"/>
      <w:jc w:val="center"/>
    </w:pPr>
    <w:rPr>
      <w:b/>
      <w:bCs/>
      <w:sz w:val="16"/>
      <w:szCs w:val="16"/>
    </w:rPr>
  </w:style>
  <w:style w:type="paragraph" w:styleId="xl94" w:customStyle="1">
    <w:name w:val="xl94"/>
    <w:basedOn w:val="Normal"/>
    <w:rsid w:val="003548B3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auto" w:fill="D9E1F2"/>
      <w:suppressAutoHyphens w:val="0"/>
      <w:spacing w:before="100" w:after="100"/>
      <w:jc w:val="center"/>
    </w:pPr>
    <w:rPr>
      <w:b/>
      <w:bCs/>
      <w:sz w:val="16"/>
      <w:szCs w:val="16"/>
    </w:rPr>
  </w:style>
  <w:style w:type="paragraph" w:styleId="xl95" w:customStyle="1">
    <w:name w:val="xl95"/>
    <w:basedOn w:val="Normal"/>
    <w:rsid w:val="003548B3"/>
    <w:pPr>
      <w:shd w:val="clear" w:color="auto" w:fill="FFFFFF"/>
      <w:suppressAutoHyphens w:val="0"/>
      <w:spacing w:before="100" w:after="100"/>
      <w:jc w:val="center"/>
    </w:pPr>
    <w:rPr>
      <w:sz w:val="16"/>
      <w:szCs w:val="16"/>
    </w:rPr>
  </w:style>
  <w:style w:type="paragraph" w:styleId="xl96" w:customStyle="1">
    <w:name w:val="xl96"/>
    <w:basedOn w:val="Normal"/>
    <w:rsid w:val="003548B3"/>
    <w:pPr>
      <w:shd w:val="clear" w:color="auto" w:fill="FFFFFF"/>
      <w:suppressAutoHyphens w:val="0"/>
      <w:spacing w:before="100" w:after="100"/>
      <w:jc w:val="center"/>
    </w:pPr>
    <w:rPr>
      <w:b/>
      <w:bCs/>
      <w:sz w:val="16"/>
      <w:szCs w:val="16"/>
    </w:rPr>
  </w:style>
  <w:style w:type="paragraph" w:styleId="xl97" w:customStyle="1">
    <w:name w:val="xl97"/>
    <w:basedOn w:val="Normal"/>
    <w:rsid w:val="003548B3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uppressAutoHyphens w:val="0"/>
      <w:spacing w:before="100" w:after="100"/>
      <w:jc w:val="center"/>
    </w:pPr>
    <w:rPr>
      <w:sz w:val="16"/>
      <w:szCs w:val="16"/>
    </w:rPr>
  </w:style>
  <w:style w:type="paragraph" w:styleId="xl98" w:customStyle="1">
    <w:name w:val="xl98"/>
    <w:basedOn w:val="Normal"/>
    <w:rsid w:val="003548B3"/>
    <w:pPr>
      <w:suppressAutoHyphens w:val="0"/>
      <w:spacing w:before="100" w:after="100"/>
      <w:jc w:val="center"/>
    </w:pPr>
    <w:rPr>
      <w:b/>
      <w:bCs/>
      <w:sz w:val="16"/>
      <w:szCs w:val="16"/>
    </w:rPr>
  </w:style>
  <w:style w:type="paragraph" w:styleId="xl99" w:customStyle="1">
    <w:name w:val="xl99"/>
    <w:basedOn w:val="Normal"/>
    <w:rsid w:val="003548B3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uppressAutoHyphens w:val="0"/>
      <w:spacing w:before="100" w:after="100"/>
      <w:jc w:val="center"/>
    </w:pPr>
    <w:rPr>
      <w:sz w:val="16"/>
      <w:szCs w:val="16"/>
    </w:rPr>
  </w:style>
  <w:style w:type="paragraph" w:styleId="xl100" w:customStyle="1">
    <w:name w:val="xl100"/>
    <w:basedOn w:val="Normal"/>
    <w:rsid w:val="003548B3"/>
    <w:pPr>
      <w:suppressAutoHyphens w:val="0"/>
      <w:spacing w:before="100" w:after="100"/>
      <w:jc w:val="center"/>
    </w:pPr>
    <w:rPr>
      <w:sz w:val="24"/>
      <w:szCs w:val="24"/>
    </w:rPr>
  </w:style>
  <w:style w:type="paragraph" w:styleId="xl101" w:customStyle="1">
    <w:name w:val="xl101"/>
    <w:basedOn w:val="Normal"/>
    <w:rsid w:val="003548B3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uppressAutoHyphens w:val="0"/>
      <w:spacing w:before="100" w:after="100"/>
      <w:jc w:val="center"/>
    </w:pPr>
    <w:rPr>
      <w:sz w:val="16"/>
      <w:szCs w:val="16"/>
    </w:rPr>
  </w:style>
  <w:style w:type="paragraph" w:styleId="xl102" w:customStyle="1">
    <w:name w:val="xl102"/>
    <w:basedOn w:val="Normal"/>
    <w:rsid w:val="003548B3"/>
    <w:pPr>
      <w:pBdr>
        <w:top w:val="none" w:color="000000" w:sz="0" w:space="0"/>
        <w:left w:val="none" w:color="000000" w:sz="0" w:space="0"/>
        <w:bottom w:val="single" w:color="000000" w:sz="4" w:space="0"/>
        <w:right w:val="single" w:color="000000" w:sz="4" w:space="0"/>
      </w:pBdr>
      <w:shd w:val="clear" w:color="auto" w:fill="D9E1F2"/>
      <w:suppressAutoHyphens w:val="0"/>
      <w:spacing w:before="100" w:after="100"/>
      <w:jc w:val="center"/>
    </w:pPr>
    <w:rPr>
      <w:b/>
      <w:bCs/>
      <w:sz w:val="16"/>
      <w:szCs w:val="16"/>
    </w:rPr>
  </w:style>
  <w:style w:type="paragraph" w:styleId="xl103" w:customStyle="1">
    <w:name w:val="xl103"/>
    <w:basedOn w:val="Normal"/>
    <w:rsid w:val="003548B3"/>
    <w:pPr>
      <w:pBdr>
        <w:top w:val="none" w:color="000000" w:sz="0" w:space="0"/>
        <w:left w:val="none" w:color="000000" w:sz="0" w:space="0"/>
        <w:bottom w:val="single" w:color="000000" w:sz="4" w:space="0"/>
        <w:right w:val="single" w:color="000000" w:sz="4" w:space="0"/>
      </w:pBdr>
      <w:shd w:val="clear" w:color="auto" w:fill="D9E1F2"/>
      <w:suppressAutoHyphens w:val="0"/>
      <w:spacing w:before="100" w:after="100"/>
      <w:jc w:val="center"/>
    </w:pPr>
    <w:rPr>
      <w:b/>
      <w:bCs/>
      <w:sz w:val="16"/>
      <w:szCs w:val="16"/>
    </w:rPr>
  </w:style>
  <w:style w:type="paragraph" w:styleId="xl104" w:customStyle="1">
    <w:name w:val="xl104"/>
    <w:basedOn w:val="Normal"/>
    <w:rsid w:val="003548B3"/>
    <w:pPr>
      <w:pBdr>
        <w:top w:val="single" w:color="000000" w:sz="4" w:space="0"/>
        <w:left w:val="none" w:color="000000" w:sz="0" w:space="0"/>
        <w:bottom w:val="single" w:color="000000" w:sz="4" w:space="0"/>
        <w:right w:val="single" w:color="000000" w:sz="4" w:space="0"/>
      </w:pBdr>
      <w:shd w:val="clear" w:color="auto" w:fill="D9E1F2"/>
      <w:suppressAutoHyphens w:val="0"/>
      <w:spacing w:before="100" w:after="100"/>
      <w:jc w:val="center"/>
    </w:pPr>
    <w:rPr>
      <w:b/>
      <w:bCs/>
      <w:sz w:val="16"/>
      <w:szCs w:val="16"/>
    </w:rPr>
  </w:style>
  <w:style w:type="paragraph" w:styleId="xl105" w:customStyle="1">
    <w:name w:val="xl105"/>
    <w:basedOn w:val="Normal"/>
    <w:rsid w:val="003548B3"/>
    <w:pPr>
      <w:pBdr>
        <w:top w:val="single" w:color="000000" w:sz="4" w:space="0"/>
        <w:left w:val="single" w:color="000000" w:sz="4" w:space="0"/>
        <w:bottom w:val="none" w:color="000000" w:sz="0" w:space="0"/>
        <w:right w:val="single" w:color="000000" w:sz="4" w:space="0"/>
      </w:pBdr>
      <w:suppressAutoHyphens w:val="0"/>
      <w:spacing w:before="100" w:after="100"/>
      <w:jc w:val="center"/>
      <w:textAlignment w:val="center"/>
    </w:pPr>
    <w:rPr>
      <w:b/>
      <w:bCs/>
      <w:sz w:val="16"/>
      <w:szCs w:val="16"/>
    </w:rPr>
  </w:style>
  <w:style w:type="paragraph" w:styleId="xl106" w:customStyle="1">
    <w:name w:val="xl106"/>
    <w:basedOn w:val="Normal"/>
    <w:rsid w:val="003548B3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auto" w:fill="D9E1F2"/>
      <w:suppressAutoHyphens w:val="0"/>
      <w:spacing w:before="100" w:after="100"/>
      <w:jc w:val="center"/>
      <w:textAlignment w:val="center"/>
    </w:pPr>
    <w:rPr>
      <w:b/>
      <w:bCs/>
      <w:sz w:val="16"/>
      <w:szCs w:val="16"/>
    </w:rPr>
  </w:style>
  <w:style w:type="paragraph" w:styleId="xl107" w:customStyle="1">
    <w:name w:val="xl107"/>
    <w:basedOn w:val="Normal"/>
    <w:rsid w:val="003548B3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auto" w:fill="D9E1F2"/>
      <w:suppressAutoHyphens w:val="0"/>
      <w:spacing w:before="100" w:after="100"/>
      <w:jc w:val="center"/>
    </w:pPr>
    <w:rPr>
      <w:b/>
      <w:bCs/>
      <w:sz w:val="16"/>
      <w:szCs w:val="16"/>
    </w:rPr>
  </w:style>
  <w:style w:type="paragraph" w:styleId="xl108" w:customStyle="1">
    <w:name w:val="xl108"/>
    <w:basedOn w:val="Normal"/>
    <w:rsid w:val="003548B3"/>
    <w:pPr>
      <w:pBdr>
        <w:top w:val="single" w:color="000000" w:sz="4" w:space="0"/>
        <w:left w:val="single" w:color="000000" w:sz="4" w:space="0"/>
        <w:bottom w:val="single" w:color="000000" w:sz="4" w:space="0"/>
        <w:right w:val="none" w:color="000000" w:sz="0" w:space="0"/>
      </w:pBdr>
      <w:shd w:val="clear" w:color="auto" w:fill="D9E1F2"/>
      <w:suppressAutoHyphens w:val="0"/>
      <w:spacing w:before="100" w:after="100"/>
      <w:jc w:val="center"/>
    </w:pPr>
    <w:rPr>
      <w:b/>
      <w:bCs/>
      <w:sz w:val="16"/>
      <w:szCs w:val="16"/>
    </w:rPr>
  </w:style>
  <w:style w:type="paragraph" w:styleId="xl109" w:customStyle="1">
    <w:name w:val="xl109"/>
    <w:basedOn w:val="Normal"/>
    <w:rsid w:val="003548B3"/>
    <w:pPr>
      <w:pBdr>
        <w:top w:val="single" w:color="000000" w:sz="4" w:space="0"/>
        <w:left w:val="none" w:color="000000" w:sz="0" w:space="0"/>
        <w:bottom w:val="single" w:color="000000" w:sz="4" w:space="0"/>
        <w:right w:val="none" w:color="000000" w:sz="0" w:space="0"/>
      </w:pBdr>
      <w:shd w:val="clear" w:color="auto" w:fill="D9E1F2"/>
      <w:suppressAutoHyphens w:val="0"/>
      <w:spacing w:before="100" w:after="100"/>
      <w:jc w:val="center"/>
    </w:pPr>
    <w:rPr>
      <w:b/>
      <w:bCs/>
      <w:sz w:val="16"/>
      <w:szCs w:val="16"/>
    </w:rPr>
  </w:style>
  <w:style w:type="paragraph" w:styleId="xl110" w:customStyle="1">
    <w:name w:val="xl110"/>
    <w:basedOn w:val="Normal"/>
    <w:rsid w:val="003548B3"/>
    <w:pPr>
      <w:pBdr>
        <w:top w:val="none" w:color="000000" w:sz="0" w:space="0"/>
        <w:left w:val="single" w:color="000000" w:sz="4" w:space="0"/>
        <w:bottom w:val="none" w:color="000000" w:sz="0" w:space="0"/>
        <w:right w:val="single" w:color="000000" w:sz="4" w:space="0"/>
      </w:pBdr>
      <w:suppressAutoHyphens w:val="0"/>
      <w:spacing w:before="100" w:after="100"/>
      <w:jc w:val="center"/>
      <w:textAlignment w:val="center"/>
    </w:pPr>
    <w:rPr>
      <w:b/>
      <w:bCs/>
      <w:sz w:val="16"/>
      <w:szCs w:val="16"/>
    </w:rPr>
  </w:style>
  <w:style w:type="paragraph" w:styleId="xl111" w:customStyle="1">
    <w:name w:val="xl111"/>
    <w:basedOn w:val="Normal"/>
    <w:rsid w:val="003548B3"/>
    <w:pPr>
      <w:pBdr>
        <w:top w:val="none" w:color="000000" w:sz="0" w:space="0"/>
        <w:left w:val="single" w:color="000000" w:sz="4" w:space="0"/>
        <w:bottom w:val="single" w:color="000000" w:sz="4" w:space="0"/>
        <w:right w:val="none" w:color="000000" w:sz="0" w:space="0"/>
      </w:pBdr>
      <w:shd w:val="clear" w:color="auto" w:fill="D9E1F2"/>
      <w:suppressAutoHyphens w:val="0"/>
      <w:spacing w:before="100" w:after="100"/>
      <w:jc w:val="center"/>
    </w:pPr>
    <w:rPr>
      <w:b/>
      <w:bCs/>
      <w:sz w:val="16"/>
      <w:szCs w:val="16"/>
    </w:rPr>
  </w:style>
  <w:style w:type="paragraph" w:styleId="xl112" w:customStyle="1">
    <w:name w:val="xl112"/>
    <w:basedOn w:val="Normal"/>
    <w:rsid w:val="003548B3"/>
    <w:pPr>
      <w:pBdr>
        <w:top w:val="none" w:color="000000" w:sz="0" w:space="0"/>
        <w:left w:val="none" w:color="000000" w:sz="0" w:space="0"/>
        <w:bottom w:val="single" w:color="000000" w:sz="4" w:space="0"/>
        <w:right w:val="none" w:color="000000" w:sz="0" w:space="0"/>
      </w:pBdr>
      <w:shd w:val="clear" w:color="auto" w:fill="D9E1F2"/>
      <w:suppressAutoHyphens w:val="0"/>
      <w:spacing w:before="100" w:after="100"/>
      <w:jc w:val="center"/>
    </w:pPr>
    <w:rPr>
      <w:b/>
      <w:bCs/>
      <w:sz w:val="16"/>
      <w:szCs w:val="16"/>
    </w:rPr>
  </w:style>
  <w:style w:type="paragraph" w:styleId="xl113" w:customStyle="1">
    <w:name w:val="xl113"/>
    <w:basedOn w:val="Normal"/>
    <w:rsid w:val="003548B3"/>
    <w:pPr>
      <w:pBdr>
        <w:top w:val="single" w:color="000000" w:sz="4" w:space="0"/>
        <w:left w:val="single" w:color="000000" w:sz="4" w:space="0"/>
        <w:bottom w:val="none" w:color="000000" w:sz="0" w:space="0"/>
        <w:right w:val="single" w:color="000000" w:sz="4" w:space="0"/>
      </w:pBdr>
      <w:suppressAutoHyphens w:val="0"/>
      <w:spacing w:before="100" w:after="100"/>
      <w:textAlignment w:val="center"/>
    </w:pPr>
    <w:rPr>
      <w:b/>
      <w:bCs/>
      <w:sz w:val="16"/>
      <w:szCs w:val="16"/>
    </w:rPr>
  </w:style>
  <w:style w:type="paragraph" w:styleId="xl114" w:customStyle="1">
    <w:name w:val="xl114"/>
    <w:basedOn w:val="Normal"/>
    <w:rsid w:val="003548B3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auto" w:fill="D9E1F2"/>
      <w:suppressAutoHyphens w:val="0"/>
      <w:spacing w:before="100" w:after="100"/>
      <w:jc w:val="center"/>
    </w:pPr>
    <w:rPr>
      <w:b/>
      <w:bCs/>
      <w:sz w:val="16"/>
      <w:szCs w:val="16"/>
    </w:rPr>
  </w:style>
  <w:style w:type="paragraph" w:styleId="Ttulodetabela" w:customStyle="1">
    <w:name w:val="Título de tabela"/>
    <w:basedOn w:val="Contedodatabela"/>
    <w:rsid w:val="003548B3"/>
    <w:pPr>
      <w:jc w:val="center"/>
    </w:pPr>
    <w:rPr>
      <w:b/>
      <w:bCs/>
    </w:rPr>
  </w:style>
  <w:style w:type="character" w:styleId="Refdecomentrio">
    <w:name w:val="annotation reference"/>
    <w:basedOn w:val="Fontepargpadro"/>
    <w:uiPriority w:val="99"/>
    <w:semiHidden/>
    <w:unhideWhenUsed/>
    <w:rsid w:val="00251FF7"/>
    <w:rPr>
      <w:sz w:val="16"/>
      <w:szCs w:val="16"/>
    </w:rPr>
  </w:style>
  <w:style w:type="paragraph" w:styleId="Textodecomentrio">
    <w:name w:val="annotation text"/>
    <w:basedOn w:val="Normal"/>
    <w:link w:val="TextodecomentrioChar1"/>
    <w:uiPriority w:val="99"/>
    <w:semiHidden/>
    <w:unhideWhenUsed/>
    <w:rsid w:val="00251FF7"/>
  </w:style>
  <w:style w:type="character" w:styleId="TextodecomentrioChar1" w:customStyle="1">
    <w:name w:val="Texto de comentário Char1"/>
    <w:basedOn w:val="Fontepargpadro"/>
    <w:link w:val="Textodecomentrio"/>
    <w:uiPriority w:val="99"/>
    <w:semiHidden/>
    <w:rsid w:val="00251FF7"/>
    <w:rPr>
      <w:lang w:eastAsia="zh-CN"/>
    </w:rPr>
  </w:style>
  <w:style w:type="table" w:styleId="Tabelacomgrade">
    <w:name w:val="Table Grid"/>
    <w:basedOn w:val="Tabelanormal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49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7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2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5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3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8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9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8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theme" Target="theme/theme1.xml" Id="rId11" /><Relationship Type="http://schemas.openxmlformats.org/officeDocument/2006/relationships/webSettings" Target="webSettings.xml" Id="rId5" /><Relationship Type="http://schemas.openxmlformats.org/officeDocument/2006/relationships/fontTable" Target="fontTable.xml" Id="rId10" /><Relationship Type="http://schemas.openxmlformats.org/officeDocument/2006/relationships/settings" Target="settings.xml" Id="rId4" /><Relationship Type="http://schemas.openxmlformats.org/officeDocument/2006/relationships/footer" Target="footer1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B18FBE-BCF5-479E-8125-C27B35F4D83C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VIGILÂNCIA/SEGURANÇA PATRIMONIAL</dc:title>
  <dc:creator>Marina Mascarenhas Calazans</dc:creator>
  <lastModifiedBy>Rudá Midlej Nery de Souza</lastModifiedBy>
  <revision>20</revision>
  <lastPrinted>2019-06-04T13:21:00.0000000Z</lastPrinted>
  <dcterms:created xsi:type="dcterms:W3CDTF">2019-05-23T12:40:00.0000000Z</dcterms:created>
  <dcterms:modified xsi:type="dcterms:W3CDTF">2024-09-25T18:05:29.8893287Z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-47420830</vt:i4>
  </property>
  <property fmtid="{D5CDD505-2E9C-101B-9397-08002B2CF9AE}" pid="3" name="_AuthorEmail">
    <vt:lpwstr>leylabianca@direito.adv.br</vt:lpwstr>
  </property>
  <property fmtid="{D5CDD505-2E9C-101B-9397-08002B2CF9AE}" pid="4" name="_AuthorEmailDisplayName">
    <vt:lpwstr>Leyla Bianca Costa</vt:lpwstr>
  </property>
  <property fmtid="{D5CDD505-2E9C-101B-9397-08002B2CF9AE}" pid="5" name="_EmailSubject">
    <vt:lpwstr>Edital Padrão</vt:lpwstr>
  </property>
  <property fmtid="{D5CDD505-2E9C-101B-9397-08002B2CF9AE}" pid="6" name="_ReviewingToolsShownOnce">
    <vt:lpwstr/>
  </property>
</Properties>
</file>